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B0C4A05" w14:textId="77777777" w:rsidR="000B013E" w:rsidRPr="00986169" w:rsidRDefault="000B013E" w:rsidP="000B013E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Муниципальное бюджетное общеобразовательное учреждение</w:t>
      </w:r>
    </w:p>
    <w:p w14:paraId="01807F7B" w14:textId="77777777" w:rsidR="000B013E" w:rsidRDefault="000B013E" w:rsidP="000B013E">
      <w:pPr>
        <w:pStyle w:val="a4"/>
        <w:ind w:left="0"/>
        <w:rPr>
          <w:sz w:val="28"/>
          <w:szCs w:val="28"/>
        </w:rPr>
      </w:pPr>
      <w:r w:rsidRPr="00986169">
        <w:rPr>
          <w:sz w:val="28"/>
          <w:szCs w:val="28"/>
        </w:rPr>
        <w:t>гимназия г. Зернограда</w:t>
      </w:r>
    </w:p>
    <w:p w14:paraId="39A7471C" w14:textId="77777777" w:rsidR="000B013E" w:rsidRDefault="000B013E" w:rsidP="000B013E">
      <w:pPr>
        <w:pStyle w:val="a4"/>
        <w:ind w:left="0"/>
        <w:rPr>
          <w:sz w:val="28"/>
          <w:szCs w:val="28"/>
        </w:rPr>
      </w:pPr>
    </w:p>
    <w:p w14:paraId="615FC434" w14:textId="77777777" w:rsidR="000B013E" w:rsidRPr="00A61B55" w:rsidRDefault="000B013E" w:rsidP="000B0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Центр цифрового и гуманитарного профилей «Точка роста»</w:t>
      </w:r>
    </w:p>
    <w:p w14:paraId="31F6EBB0" w14:textId="77777777" w:rsidR="000B013E" w:rsidRPr="00A61B55" w:rsidRDefault="000B013E" w:rsidP="000B0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A61B55">
        <w:rPr>
          <w:rFonts w:ascii="Times New Roman" w:eastAsia="Andale Sans UI" w:hAnsi="Times New Roman" w:cs="Tahoma"/>
          <w:noProof/>
          <w:kern w:val="1"/>
          <w:sz w:val="24"/>
          <w:szCs w:val="28"/>
          <w:lang w:eastAsia="ru-RU"/>
        </w:rPr>
        <w:drawing>
          <wp:anchor distT="0" distB="0" distL="114300" distR="114300" simplePos="0" relativeHeight="251659264" behindDoc="1" locked="0" layoutInCell="1" allowOverlap="1" wp14:anchorId="3A8ED278" wp14:editId="142D1ACA">
            <wp:simplePos x="0" y="0"/>
            <wp:positionH relativeFrom="column">
              <wp:posOffset>1214755</wp:posOffset>
            </wp:positionH>
            <wp:positionV relativeFrom="paragraph">
              <wp:posOffset>54610</wp:posOffset>
            </wp:positionV>
            <wp:extent cx="3827780" cy="1293379"/>
            <wp:effectExtent l="0" t="0" r="1270" b="2540"/>
            <wp:wrapTight wrapText="bothSides">
              <wp:wrapPolygon edited="0">
                <wp:start x="0" y="0"/>
                <wp:lineTo x="0" y="21324"/>
                <wp:lineTo x="21500" y="21324"/>
                <wp:lineTo x="21500" y="0"/>
                <wp:lineTo x="0" y="0"/>
              </wp:wrapPolygon>
            </wp:wrapTight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--01--1024x346.png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827780" cy="1293379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8BC8EE2" w14:textId="77777777" w:rsidR="000B013E" w:rsidRPr="00A61B55" w:rsidRDefault="000B013E" w:rsidP="000B0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24C26D0A" w14:textId="77777777" w:rsidR="000B013E" w:rsidRPr="00A61B55" w:rsidRDefault="000B013E" w:rsidP="000B0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51DDD28D" w14:textId="77777777" w:rsidR="000B013E" w:rsidRPr="00A61B55" w:rsidRDefault="000B013E" w:rsidP="000B013E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45E354B9" w14:textId="77777777" w:rsidR="000B013E" w:rsidRPr="00A61B55" w:rsidRDefault="000B013E" w:rsidP="000B013E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  <w:r w:rsidRPr="00A61B55"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  <w:t xml:space="preserve">                                                                                                                                                                                         </w:t>
      </w:r>
    </w:p>
    <w:p w14:paraId="3D360D75" w14:textId="77777777" w:rsidR="000B013E" w:rsidRPr="00A61B55" w:rsidRDefault="000B013E" w:rsidP="000B013E">
      <w:pPr>
        <w:widowControl w:val="0"/>
        <w:suppressAutoHyphens/>
        <w:spacing w:after="0" w:line="240" w:lineRule="auto"/>
        <w:textAlignment w:val="baseline"/>
        <w:rPr>
          <w:rFonts w:ascii="Times New Roman" w:eastAsia="Andale Sans UI" w:hAnsi="Times New Roman" w:cs="Tahoma"/>
          <w:kern w:val="1"/>
          <w:sz w:val="24"/>
          <w:szCs w:val="28"/>
          <w:lang w:val="de-DE" w:eastAsia="fa-IR" w:bidi="fa-IR"/>
        </w:rPr>
      </w:pPr>
    </w:p>
    <w:p w14:paraId="1BCCCBD2" w14:textId="77777777" w:rsidR="00FF3926" w:rsidRDefault="00FF3926" w:rsidP="00FC2566">
      <w:pPr>
        <w:pStyle w:val="Standard"/>
        <w:rPr>
          <w:szCs w:val="28"/>
        </w:rPr>
      </w:pPr>
    </w:p>
    <w:p w14:paraId="070AE74C" w14:textId="77777777" w:rsidR="00FF3926" w:rsidRDefault="00FF3926" w:rsidP="00FC2566">
      <w:pPr>
        <w:pStyle w:val="Standard"/>
        <w:rPr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FF3926" w:rsidRPr="008C243A" w14:paraId="318EB5EA" w14:textId="77777777" w:rsidTr="00F63572">
        <w:tc>
          <w:tcPr>
            <w:tcW w:w="3114" w:type="dxa"/>
          </w:tcPr>
          <w:p w14:paraId="3DA3EC69" w14:textId="77777777" w:rsidR="00FF3926" w:rsidRPr="0040209D" w:rsidRDefault="00FF3926" w:rsidP="00F63572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14:paraId="54B13E47" w14:textId="77777777" w:rsidR="00FF3926" w:rsidRPr="008944ED" w:rsidRDefault="00FF3926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Методический совет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 xml:space="preserve"> 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МБОУ гимназии г.Зернограда</w:t>
            </w:r>
          </w:p>
          <w:p w14:paraId="2EAF043C" w14:textId="77777777" w:rsidR="00FF3926" w:rsidRDefault="00FF3926" w:rsidP="00F635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0B422E7E" w14:textId="77777777" w:rsidR="00FF3926" w:rsidRPr="008944ED" w:rsidRDefault="00FF3926" w:rsidP="00F635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Годовикова Г.А.</w:t>
            </w:r>
          </w:p>
          <w:p w14:paraId="04FE5033" w14:textId="77777777" w:rsidR="00FF3926" w:rsidRDefault="00FF3926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2B575F63" w14:textId="77777777" w:rsidR="00FF3926" w:rsidRDefault="00FF3926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5116CB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51F32EE8" w14:textId="77777777" w:rsidR="00FF3926" w:rsidRPr="0040209D" w:rsidRDefault="00FF3926" w:rsidP="00F635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795B613B" w14:textId="77777777" w:rsidR="00FF3926" w:rsidRPr="0040209D" w:rsidRDefault="00FF3926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14:paraId="41AE044D" w14:textId="77777777" w:rsidR="00FF3926" w:rsidRPr="008944ED" w:rsidRDefault="00FF3926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Заместитель директора по ВР МБОУ гимназии г.Зернограда</w:t>
            </w:r>
          </w:p>
          <w:p w14:paraId="4BE7DF27" w14:textId="77777777" w:rsidR="00FF3926" w:rsidRDefault="00FF3926" w:rsidP="00F635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968CB90" w14:textId="77777777" w:rsidR="00FF3926" w:rsidRPr="008944ED" w:rsidRDefault="00FF3926" w:rsidP="00F635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Степовая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О.Ю.</w:t>
            </w:r>
          </w:p>
          <w:p w14:paraId="64561878" w14:textId="77777777" w:rsidR="00FF3926" w:rsidRDefault="00FF3926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55F5A688" w14:textId="77777777" w:rsidR="00FF3926" w:rsidRPr="0040209D" w:rsidRDefault="00FF3926" w:rsidP="00F635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14:paraId="4C02A1AC" w14:textId="77777777" w:rsidR="00FF3926" w:rsidRDefault="00FF3926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14:paraId="1C011D67" w14:textId="77777777" w:rsidR="00FF3926" w:rsidRPr="008944ED" w:rsidRDefault="00FF3926" w:rsidP="00F63572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Дире</w:t>
            </w: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к</w:t>
            </w: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тор МБОУ гимназии г.Зернограда</w:t>
            </w:r>
          </w:p>
          <w:p w14:paraId="71D1AAB1" w14:textId="77777777" w:rsidR="00FF3926" w:rsidRDefault="00FF3926" w:rsidP="00F63572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14:paraId="138E43EF" w14:textId="77777777" w:rsidR="00FF3926" w:rsidRPr="008944ED" w:rsidRDefault="00FF3926" w:rsidP="00F63572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Мясникова О.А.</w:t>
            </w:r>
          </w:p>
          <w:p w14:paraId="53D0F693" w14:textId="77777777" w:rsidR="00FF3926" w:rsidRDefault="00FF3926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Приказ №452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</w:p>
          <w:p w14:paraId="12903B93" w14:textId="77777777" w:rsidR="00FF3926" w:rsidRDefault="00FF3926" w:rsidP="00F63572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августа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14:paraId="424A2588" w14:textId="77777777" w:rsidR="00FF3926" w:rsidRPr="0040209D" w:rsidRDefault="00FF3926" w:rsidP="00F63572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14:paraId="4462A717" w14:textId="6380A93B" w:rsidR="00FC2566" w:rsidRDefault="00FC2566" w:rsidP="00FC2566">
      <w:pPr>
        <w:pStyle w:val="Standard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                                   </w:t>
      </w:r>
    </w:p>
    <w:p w14:paraId="17B0F4A6" w14:textId="77777777" w:rsidR="00FC2566" w:rsidRDefault="00FC2566" w:rsidP="00FC2566">
      <w:pPr>
        <w:pStyle w:val="Standard"/>
        <w:rPr>
          <w:szCs w:val="28"/>
        </w:rPr>
      </w:pPr>
    </w:p>
    <w:p w14:paraId="7AA64F3B" w14:textId="77777777" w:rsidR="00FC2566" w:rsidRDefault="00FC2566" w:rsidP="00FC2566">
      <w:pPr>
        <w:pStyle w:val="Standard"/>
        <w:rPr>
          <w:szCs w:val="28"/>
        </w:rPr>
      </w:pPr>
    </w:p>
    <w:p w14:paraId="593A7CD9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E84">
        <w:rPr>
          <w:rFonts w:ascii="Times New Roman" w:hAnsi="Times New Roman"/>
          <w:b/>
          <w:sz w:val="28"/>
          <w:szCs w:val="28"/>
        </w:rPr>
        <w:t>РАБОЧАЯ ПРОГРАММА КУРСА ВНЕУЧНОЙ ДЕЯТЕЛЬНОСТИ</w:t>
      </w:r>
    </w:p>
    <w:p w14:paraId="33D478C2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90E84">
        <w:rPr>
          <w:rFonts w:ascii="Times New Roman" w:hAnsi="Times New Roman"/>
          <w:b/>
          <w:sz w:val="28"/>
          <w:szCs w:val="28"/>
        </w:rPr>
        <w:t>«</w:t>
      </w:r>
      <w:r w:rsidR="00553C12">
        <w:rPr>
          <w:rFonts w:ascii="Times New Roman" w:hAnsi="Times New Roman"/>
          <w:b/>
          <w:caps/>
          <w:sz w:val="28"/>
          <w:szCs w:val="28"/>
        </w:rPr>
        <w:t>Основы робототехники</w:t>
      </w:r>
      <w:r w:rsidRPr="00E90E84">
        <w:rPr>
          <w:rFonts w:ascii="Times New Roman" w:hAnsi="Times New Roman"/>
          <w:b/>
          <w:sz w:val="28"/>
          <w:szCs w:val="28"/>
        </w:rPr>
        <w:t>»</w:t>
      </w:r>
    </w:p>
    <w:p w14:paraId="792981D7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34789728" w14:textId="77777777" w:rsidR="000161A5" w:rsidRDefault="000161A5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</w:p>
    <w:p w14:paraId="114BA25D" w14:textId="77777777" w:rsidR="000161A5" w:rsidRDefault="00FC2566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Направление:</w:t>
      </w:r>
      <w:r w:rsidRPr="00E90E84">
        <w:rPr>
          <w:rFonts w:ascii="Times New Roman" w:hAnsi="Times New Roman"/>
          <w:i/>
          <w:sz w:val="28"/>
          <w:szCs w:val="28"/>
        </w:rPr>
        <w:t xml:space="preserve"> </w:t>
      </w:r>
      <w:r w:rsidR="000161A5" w:rsidRPr="000161A5">
        <w:rPr>
          <w:rFonts w:ascii="Times New Roman" w:hAnsi="Times New Roman"/>
          <w:sz w:val="28"/>
          <w:szCs w:val="28"/>
        </w:rPr>
        <w:t>общеинтеллектуальное</w:t>
      </w:r>
      <w:r w:rsidR="000161A5" w:rsidRPr="000161A5">
        <w:rPr>
          <w:rFonts w:ascii="Times New Roman" w:hAnsi="Times New Roman"/>
          <w:i/>
          <w:sz w:val="28"/>
          <w:szCs w:val="28"/>
        </w:rPr>
        <w:t xml:space="preserve"> </w:t>
      </w:r>
    </w:p>
    <w:p w14:paraId="1DA0928B" w14:textId="77777777" w:rsidR="00FD06CD" w:rsidRDefault="00FD06CD" w:rsidP="00FC2566">
      <w:pPr>
        <w:spacing w:after="0" w:line="240" w:lineRule="auto"/>
        <w:jc w:val="center"/>
        <w:rPr>
          <w:rFonts w:ascii="Times New Roman" w:hAnsi="Times New Roman"/>
          <w:i/>
          <w:sz w:val="28"/>
          <w:szCs w:val="28"/>
        </w:rPr>
      </w:pPr>
      <w:r w:rsidRPr="00FD06CD">
        <w:rPr>
          <w:rFonts w:ascii="Times New Roman" w:hAnsi="Times New Roman"/>
          <w:b/>
          <w:i/>
          <w:sz w:val="28"/>
          <w:szCs w:val="28"/>
        </w:rPr>
        <w:t>Профиль:</w:t>
      </w:r>
      <w:r>
        <w:rPr>
          <w:rFonts w:ascii="Times New Roman" w:hAnsi="Times New Roman"/>
          <w:i/>
          <w:sz w:val="28"/>
          <w:szCs w:val="28"/>
        </w:rPr>
        <w:t xml:space="preserve"> технический</w:t>
      </w:r>
    </w:p>
    <w:p w14:paraId="3422A049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b/>
          <w:i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Возраст учащихся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D634FD">
        <w:rPr>
          <w:rFonts w:ascii="Times New Roman" w:hAnsi="Times New Roman"/>
          <w:sz w:val="28"/>
          <w:szCs w:val="28"/>
        </w:rPr>
        <w:t>8</w:t>
      </w:r>
      <w:r w:rsidR="000161A5">
        <w:rPr>
          <w:rFonts w:ascii="Times New Roman" w:hAnsi="Times New Roman"/>
          <w:sz w:val="28"/>
          <w:szCs w:val="28"/>
        </w:rPr>
        <w:t xml:space="preserve"> класс</w:t>
      </w:r>
    </w:p>
    <w:p w14:paraId="2F6BD66E" w14:textId="77777777" w:rsidR="00FC2566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E90E84">
        <w:rPr>
          <w:rFonts w:ascii="Times New Roman" w:hAnsi="Times New Roman"/>
          <w:b/>
          <w:i/>
          <w:sz w:val="28"/>
          <w:szCs w:val="28"/>
        </w:rPr>
        <w:t>Срок реализации</w:t>
      </w:r>
      <w:r w:rsidRPr="00E90E84">
        <w:rPr>
          <w:rFonts w:ascii="Times New Roman" w:hAnsi="Times New Roman"/>
          <w:sz w:val="28"/>
          <w:szCs w:val="28"/>
        </w:rPr>
        <w:t xml:space="preserve">: </w:t>
      </w:r>
      <w:r w:rsidR="000161A5">
        <w:rPr>
          <w:rFonts w:ascii="Times New Roman" w:hAnsi="Times New Roman"/>
          <w:sz w:val="28"/>
          <w:szCs w:val="28"/>
        </w:rPr>
        <w:t xml:space="preserve">1 </w:t>
      </w:r>
      <w:r w:rsidRPr="00E90E84">
        <w:rPr>
          <w:rFonts w:ascii="Times New Roman" w:hAnsi="Times New Roman"/>
          <w:sz w:val="28"/>
          <w:szCs w:val="28"/>
        </w:rPr>
        <w:t>год</w:t>
      </w:r>
    </w:p>
    <w:p w14:paraId="570DFF7E" w14:textId="77777777" w:rsidR="00FC2566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4F0F7431" w14:textId="77777777" w:rsidR="00D634FD" w:rsidRDefault="00D634FD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E95977" w14:textId="77777777"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919DFA7" w14:textId="77777777" w:rsidR="000161A5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0A5F710" w14:textId="77777777" w:rsidR="000161A5" w:rsidRPr="00E90E84" w:rsidRDefault="000161A5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2A040225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76D31D7B" w14:textId="77777777" w:rsidR="00FC2566" w:rsidRPr="00E90E84" w:rsidRDefault="00723089" w:rsidP="00FC2566">
      <w:pPr>
        <w:spacing w:after="0" w:line="240" w:lineRule="auto"/>
        <w:jc w:val="right"/>
        <w:rPr>
          <w:rFonts w:ascii="Times New Roman" w:hAnsi="Times New Roman"/>
          <w:b/>
          <w:i/>
          <w:sz w:val="28"/>
          <w:szCs w:val="28"/>
        </w:rPr>
      </w:pPr>
      <w:r>
        <w:rPr>
          <w:rFonts w:ascii="Times New Roman" w:hAnsi="Times New Roman"/>
          <w:b/>
          <w:i/>
          <w:sz w:val="28"/>
          <w:szCs w:val="28"/>
        </w:rPr>
        <w:t>С</w:t>
      </w:r>
      <w:r w:rsidR="00FC2566" w:rsidRPr="00E90E84">
        <w:rPr>
          <w:rFonts w:ascii="Times New Roman" w:hAnsi="Times New Roman"/>
          <w:b/>
          <w:i/>
          <w:sz w:val="28"/>
          <w:szCs w:val="28"/>
        </w:rPr>
        <w:t xml:space="preserve">оставитель: </w:t>
      </w:r>
    </w:p>
    <w:p w14:paraId="1C1EE1EF" w14:textId="77777777" w:rsidR="00FC2566" w:rsidRPr="00E90E84" w:rsidRDefault="000161A5" w:rsidP="00FC25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Сумина Юлия Александровна</w:t>
      </w:r>
      <w:r w:rsidR="00FC2566" w:rsidRPr="00E90E84">
        <w:rPr>
          <w:rFonts w:ascii="Times New Roman" w:hAnsi="Times New Roman"/>
          <w:sz w:val="28"/>
          <w:szCs w:val="28"/>
        </w:rPr>
        <w:t>,</w:t>
      </w:r>
    </w:p>
    <w:p w14:paraId="67CE572D" w14:textId="77777777" w:rsidR="00FC2566" w:rsidRPr="00E90E84" w:rsidRDefault="00FC2566" w:rsidP="00FC2566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E90E84">
        <w:rPr>
          <w:rFonts w:ascii="Times New Roman" w:hAnsi="Times New Roman"/>
          <w:sz w:val="28"/>
          <w:szCs w:val="28"/>
        </w:rPr>
        <w:t xml:space="preserve">учитель </w:t>
      </w:r>
      <w:r w:rsidR="000161A5">
        <w:rPr>
          <w:rFonts w:ascii="Times New Roman" w:hAnsi="Times New Roman"/>
          <w:sz w:val="28"/>
          <w:szCs w:val="28"/>
        </w:rPr>
        <w:t>информатики</w:t>
      </w:r>
      <w:r w:rsidRPr="00E90E84">
        <w:rPr>
          <w:rFonts w:ascii="Times New Roman" w:hAnsi="Times New Roman"/>
          <w:sz w:val="28"/>
          <w:szCs w:val="28"/>
        </w:rPr>
        <w:t xml:space="preserve"> </w:t>
      </w:r>
    </w:p>
    <w:p w14:paraId="71F352E1" w14:textId="77777777" w:rsidR="00FC2566" w:rsidRPr="00E90E84" w:rsidRDefault="00FC2566" w:rsidP="00FC256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1EBF7368" w14:textId="77777777" w:rsidR="00FC2566" w:rsidRPr="00FC2566" w:rsidRDefault="00FC2566" w:rsidP="00FC2566">
      <w:pPr>
        <w:pStyle w:val="Standard"/>
        <w:rPr>
          <w:sz w:val="36"/>
          <w:szCs w:val="36"/>
          <w:lang w:val="ru-RU"/>
        </w:rPr>
      </w:pPr>
    </w:p>
    <w:p w14:paraId="31BB2563" w14:textId="77777777" w:rsidR="000161A5" w:rsidRDefault="000161A5" w:rsidP="00FC2566">
      <w:pPr>
        <w:pStyle w:val="Standard"/>
        <w:jc w:val="center"/>
        <w:rPr>
          <w:sz w:val="36"/>
          <w:szCs w:val="36"/>
        </w:rPr>
      </w:pPr>
    </w:p>
    <w:p w14:paraId="7396212D" w14:textId="77777777" w:rsidR="00FC2566" w:rsidRDefault="00FC2566" w:rsidP="00FC2566">
      <w:pPr>
        <w:pStyle w:val="Standard"/>
        <w:jc w:val="center"/>
        <w:rPr>
          <w:sz w:val="36"/>
          <w:szCs w:val="36"/>
        </w:rPr>
      </w:pPr>
    </w:p>
    <w:p w14:paraId="6183AFDC" w14:textId="24E4DE53" w:rsidR="00FC2566" w:rsidRDefault="0035043D" w:rsidP="000161A5">
      <w:pPr>
        <w:pStyle w:val="Standard"/>
        <w:jc w:val="center"/>
        <w:rPr>
          <w:sz w:val="28"/>
          <w:szCs w:val="28"/>
          <w:lang w:val="ru-RU"/>
        </w:rPr>
      </w:pPr>
      <w:r>
        <w:rPr>
          <w:sz w:val="28"/>
          <w:szCs w:val="28"/>
        </w:rPr>
        <w:t>20</w:t>
      </w:r>
      <w:r w:rsidR="00FD06CD">
        <w:rPr>
          <w:sz w:val="28"/>
          <w:szCs w:val="28"/>
          <w:lang w:val="ru-RU"/>
        </w:rPr>
        <w:t>2</w:t>
      </w:r>
      <w:r w:rsidR="00FF3926">
        <w:rPr>
          <w:sz w:val="28"/>
          <w:szCs w:val="28"/>
          <w:lang w:val="ru-RU"/>
        </w:rPr>
        <w:t>3</w:t>
      </w:r>
      <w:r>
        <w:rPr>
          <w:sz w:val="28"/>
          <w:szCs w:val="28"/>
        </w:rPr>
        <w:t>-202</w:t>
      </w:r>
      <w:r w:rsidR="00FF3926">
        <w:rPr>
          <w:sz w:val="28"/>
          <w:szCs w:val="28"/>
          <w:lang w:val="ru-RU"/>
        </w:rPr>
        <w:t>4</w:t>
      </w:r>
      <w:r w:rsidR="00FC2566">
        <w:rPr>
          <w:sz w:val="28"/>
          <w:szCs w:val="28"/>
        </w:rPr>
        <w:t xml:space="preserve"> </w:t>
      </w:r>
      <w:r w:rsidR="00FC2566">
        <w:rPr>
          <w:sz w:val="28"/>
          <w:szCs w:val="28"/>
          <w:lang w:val="ru-RU"/>
        </w:rPr>
        <w:t>учебный год</w:t>
      </w:r>
    </w:p>
    <w:p w14:paraId="13FE7626" w14:textId="77777777" w:rsidR="000161A5" w:rsidRPr="000161A5" w:rsidRDefault="000161A5" w:rsidP="000161A5">
      <w:pPr>
        <w:pStyle w:val="a8"/>
        <w:numPr>
          <w:ilvl w:val="0"/>
          <w:numId w:val="1"/>
        </w:numPr>
        <w:tabs>
          <w:tab w:val="left" w:pos="284"/>
        </w:tabs>
        <w:ind w:left="0" w:firstLine="0"/>
        <w:jc w:val="both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lastRenderedPageBreak/>
        <w:t>Личностные</w:t>
      </w:r>
      <w:r w:rsidRPr="000161A5">
        <w:rPr>
          <w:b/>
          <w:bCs/>
          <w:sz w:val="28"/>
          <w:szCs w:val="28"/>
        </w:rPr>
        <w:t xml:space="preserve"> и </w:t>
      </w:r>
      <w:r>
        <w:rPr>
          <w:b/>
          <w:bCs/>
          <w:sz w:val="28"/>
          <w:szCs w:val="28"/>
        </w:rPr>
        <w:t>метапредметные результаты</w:t>
      </w:r>
      <w:r w:rsidRPr="000161A5">
        <w:rPr>
          <w:b/>
          <w:bCs/>
          <w:sz w:val="28"/>
          <w:szCs w:val="28"/>
        </w:rPr>
        <w:t xml:space="preserve"> освоения курса </w:t>
      </w:r>
      <w:r>
        <w:rPr>
          <w:b/>
          <w:bCs/>
          <w:sz w:val="28"/>
          <w:szCs w:val="28"/>
        </w:rPr>
        <w:t>внеурочной деятельности</w:t>
      </w:r>
    </w:p>
    <w:p w14:paraId="24074083" w14:textId="77777777" w:rsidR="000161A5" w:rsidRPr="000161A5" w:rsidRDefault="000161A5" w:rsidP="000161A5">
      <w:pPr>
        <w:pStyle w:val="c22"/>
        <w:spacing w:before="0" w:after="0" w:line="276" w:lineRule="auto"/>
        <w:ind w:firstLine="851"/>
        <w:jc w:val="both"/>
        <w:rPr>
          <w:rStyle w:val="c0"/>
          <w:b/>
          <w:bCs/>
          <w:color w:val="000000"/>
          <w:sz w:val="28"/>
          <w:szCs w:val="28"/>
        </w:rPr>
      </w:pPr>
      <w:r w:rsidRPr="000161A5">
        <w:rPr>
          <w:rStyle w:val="c0"/>
          <w:bCs/>
          <w:color w:val="000000"/>
          <w:sz w:val="28"/>
          <w:szCs w:val="28"/>
        </w:rPr>
        <w:t xml:space="preserve">В результате изучения </w:t>
      </w:r>
      <w:r>
        <w:rPr>
          <w:rStyle w:val="c0"/>
          <w:bCs/>
          <w:color w:val="000000"/>
          <w:sz w:val="28"/>
          <w:szCs w:val="28"/>
        </w:rPr>
        <w:t xml:space="preserve">данной </w:t>
      </w:r>
      <w:r w:rsidRPr="000161A5">
        <w:rPr>
          <w:rStyle w:val="c0"/>
          <w:bCs/>
          <w:color w:val="000000"/>
          <w:sz w:val="28"/>
          <w:szCs w:val="28"/>
        </w:rPr>
        <w:t>программы</w:t>
      </w:r>
      <w:r>
        <w:rPr>
          <w:rStyle w:val="c0"/>
          <w:bCs/>
          <w:color w:val="000000"/>
          <w:sz w:val="28"/>
          <w:szCs w:val="28"/>
        </w:rPr>
        <w:t>,</w:t>
      </w:r>
      <w:r w:rsidRPr="000161A5">
        <w:rPr>
          <w:rStyle w:val="c0"/>
          <w:bCs/>
          <w:color w:val="000000"/>
          <w:sz w:val="28"/>
          <w:szCs w:val="28"/>
        </w:rPr>
        <w:t xml:space="preserve"> обучающиеся получат возможность   формирования:</w:t>
      </w:r>
    </w:p>
    <w:p w14:paraId="4542979D" w14:textId="77777777" w:rsidR="000F7901" w:rsidRPr="000F7901" w:rsidRDefault="000161A5" w:rsidP="000F7901">
      <w:pPr>
        <w:pStyle w:val="c5"/>
        <w:spacing w:before="0" w:after="0" w:line="276" w:lineRule="auto"/>
        <w:jc w:val="both"/>
        <w:rPr>
          <w:iCs/>
          <w:color w:val="000000"/>
          <w:sz w:val="28"/>
          <w:szCs w:val="28"/>
        </w:rPr>
      </w:pPr>
      <w:r w:rsidRPr="000161A5">
        <w:rPr>
          <w:rStyle w:val="c0"/>
          <w:b/>
          <w:bCs/>
          <w:color w:val="000000"/>
          <w:sz w:val="28"/>
          <w:szCs w:val="28"/>
        </w:rPr>
        <w:t>Личностных результатов:</w:t>
      </w:r>
    </w:p>
    <w:p w14:paraId="26BF3A74" w14:textId="77777777"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широкие познавательные интересы, инициатива и любознательность, мотивы познания и творчества; готовность и способность учащихся к саморазвитию и реализации творческого потенциала в духовной и предметно-продуктивной деятельности за счет развития их образного, алгоритмического и логического мышления;</w:t>
      </w:r>
    </w:p>
    <w:p w14:paraId="11323482" w14:textId="77777777"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готовность к повышению своего образовательного уровня и продолжению обучения с использованием средств и методов информатики и ИКТ;</w:t>
      </w:r>
    </w:p>
    <w:p w14:paraId="4E1513D3" w14:textId="77777777"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интерес к информатике и ИКТ, стремление использовать полученные знания в процессе обучения другим предметам и в жизни;</w:t>
      </w:r>
    </w:p>
    <w:p w14:paraId="19A67320" w14:textId="77777777"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способность связать учебное содержание с собственным жизненным опытом и личными смыслами, понять значимость подготовки в области информатики и ИКТ в условиях развития информационного общества;</w:t>
      </w:r>
    </w:p>
    <w:p w14:paraId="219B5490" w14:textId="77777777"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готовность к самостоятельным поступкам и действиям, принятию ответственности за их результаты; готовность к осуществлению индивидуальной и коллективной информационной деятельности;</w:t>
      </w:r>
    </w:p>
    <w:p w14:paraId="5F07EC28" w14:textId="77777777" w:rsidR="000F7901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способность к избирательному отношению к получаемой информации за счет умений ее анализа и критичного оценивания; ответственное отношение к информации с учетом правовых и этических аспектов ее распространения;</w:t>
      </w:r>
    </w:p>
    <w:p w14:paraId="4DFB9E2F" w14:textId="77777777" w:rsidR="000F7901" w:rsidRPr="002B073D" w:rsidRDefault="000F7901" w:rsidP="000F7901">
      <w:pPr>
        <w:pStyle w:val="a8"/>
        <w:numPr>
          <w:ilvl w:val="0"/>
          <w:numId w:val="24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развитие навыков сотрудничества со взрослыми и сверстниками в разных социальных ситуациях, умения не создавать конфликтов и находить выходы из спорных ситуаций</w:t>
      </w:r>
      <w:r>
        <w:rPr>
          <w:rFonts w:cstheme="minorHAnsi"/>
          <w:color w:val="000000"/>
          <w:sz w:val="28"/>
          <w:szCs w:val="28"/>
        </w:rPr>
        <w:t>.</w:t>
      </w:r>
    </w:p>
    <w:p w14:paraId="48F0613E" w14:textId="77777777" w:rsidR="000F7901" w:rsidRPr="002B073D" w:rsidRDefault="000F7901" w:rsidP="000F7901">
      <w:pPr>
        <w:pStyle w:val="a8"/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</w:p>
    <w:p w14:paraId="48CF5E24" w14:textId="77777777" w:rsidR="000F7901" w:rsidRPr="000F7901" w:rsidRDefault="000F7901" w:rsidP="000F7901">
      <w:pPr>
        <w:pStyle w:val="c5"/>
        <w:spacing w:before="0" w:after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  <w:r w:rsidRPr="000F7901">
        <w:rPr>
          <w:rStyle w:val="c0"/>
          <w:b/>
          <w:bCs/>
          <w:color w:val="000000"/>
          <w:sz w:val="28"/>
          <w:szCs w:val="28"/>
        </w:rPr>
        <w:t>Метапредметны</w:t>
      </w:r>
      <w:r>
        <w:rPr>
          <w:rStyle w:val="c0"/>
          <w:b/>
          <w:bCs/>
          <w:color w:val="000000"/>
          <w:sz w:val="28"/>
          <w:szCs w:val="28"/>
        </w:rPr>
        <w:t>х</w:t>
      </w:r>
      <w:r w:rsidRPr="000F7901">
        <w:rPr>
          <w:rStyle w:val="c0"/>
          <w:b/>
          <w:bCs/>
          <w:color w:val="000000"/>
          <w:sz w:val="28"/>
          <w:szCs w:val="28"/>
        </w:rPr>
        <w:t xml:space="preserve"> результат</w:t>
      </w:r>
      <w:r>
        <w:rPr>
          <w:rStyle w:val="c0"/>
          <w:b/>
          <w:bCs/>
          <w:color w:val="000000"/>
          <w:sz w:val="28"/>
          <w:szCs w:val="28"/>
        </w:rPr>
        <w:t>ов</w:t>
      </w:r>
      <w:r w:rsidRPr="000F7901">
        <w:rPr>
          <w:rStyle w:val="c0"/>
          <w:b/>
          <w:bCs/>
          <w:color w:val="000000"/>
          <w:sz w:val="28"/>
          <w:szCs w:val="28"/>
        </w:rPr>
        <w:t>:</w:t>
      </w:r>
    </w:p>
    <w:p w14:paraId="565B6404" w14:textId="77777777"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3C7660">
        <w:rPr>
          <w:rFonts w:cstheme="minorHAnsi"/>
          <w:color w:val="000000"/>
          <w:sz w:val="28"/>
          <w:szCs w:val="28"/>
        </w:rPr>
        <w:t>способность к организации своей деятельности и к преодолению трудностей, целеустремленность и настойчивость в достижении цели</w:t>
      </w:r>
      <w:r>
        <w:rPr>
          <w:rFonts w:cstheme="minorHAnsi"/>
          <w:color w:val="000000"/>
          <w:sz w:val="28"/>
          <w:szCs w:val="28"/>
        </w:rPr>
        <w:t>;</w:t>
      </w:r>
    </w:p>
    <w:p w14:paraId="0B18DE99" w14:textId="77777777"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формирование умения планировать, контролировать и оценивать учебные действия в соответствии с поставленной задачей и условиями её реализации;</w:t>
      </w:r>
    </w:p>
    <w:p w14:paraId="542051B2" w14:textId="77777777"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самостоятельное создание алгоритмов деятельности при решении проблем творческого и поискового характера</w:t>
      </w:r>
      <w:r>
        <w:rPr>
          <w:rFonts w:cstheme="minorHAnsi"/>
          <w:color w:val="000000"/>
          <w:sz w:val="28"/>
          <w:szCs w:val="28"/>
        </w:rPr>
        <w:t xml:space="preserve"> (ра</w:t>
      </w:r>
      <w:r w:rsidRPr="002B073D">
        <w:rPr>
          <w:rFonts w:cstheme="minorHAnsi"/>
          <w:color w:val="000000"/>
          <w:sz w:val="28"/>
          <w:szCs w:val="28"/>
        </w:rPr>
        <w:t>збиение задачи на подзадачи, разработка последовательности и структуры действий, необходимых для достижения цели</w:t>
      </w:r>
      <w:r>
        <w:rPr>
          <w:rFonts w:cstheme="minorHAnsi"/>
          <w:color w:val="000000"/>
          <w:sz w:val="28"/>
          <w:szCs w:val="28"/>
        </w:rPr>
        <w:t>);</w:t>
      </w:r>
    </w:p>
    <w:p w14:paraId="76EB09C1" w14:textId="77777777"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владение основами продуктивного взаимодействия и сотрудничества со сверстниками и взрослыми: умение правильно, четко и однозначно сформулировать мысль в понятной собеседнику форме;</w:t>
      </w:r>
    </w:p>
    <w:p w14:paraId="31E22720" w14:textId="77777777" w:rsidR="000F7901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lastRenderedPageBreak/>
        <w:t>умение осуществлять в коллективе совместную информационную деятельность, в частности при выполнении проекта;</w:t>
      </w:r>
    </w:p>
    <w:p w14:paraId="4C03D3C3" w14:textId="77777777" w:rsidR="000F7901" w:rsidRPr="00AD2886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3C7660">
        <w:rPr>
          <w:rFonts w:cstheme="minorHAnsi"/>
          <w:color w:val="000000"/>
          <w:sz w:val="28"/>
          <w:szCs w:val="28"/>
        </w:rPr>
        <w:t>умение слушать и слышать собеседника, обосновывать свою позицию, высказывать свое мнение</w:t>
      </w:r>
      <w:r>
        <w:rPr>
          <w:rFonts w:cstheme="minorHAnsi"/>
          <w:color w:val="000000"/>
          <w:sz w:val="28"/>
          <w:szCs w:val="28"/>
        </w:rPr>
        <w:t>;</w:t>
      </w:r>
    </w:p>
    <w:p w14:paraId="49DFB136" w14:textId="77777777" w:rsidR="000F7901" w:rsidRPr="002B073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умение выступать перед аудиторией, представляя ей результаты своей работы с помощью средств ИКТ;</w:t>
      </w:r>
    </w:p>
    <w:p w14:paraId="259E4880" w14:textId="77777777" w:rsidR="000F7901" w:rsidRPr="00435AD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2B073D">
        <w:rPr>
          <w:rFonts w:cstheme="minorHAnsi"/>
          <w:color w:val="000000"/>
          <w:sz w:val="28"/>
          <w:szCs w:val="28"/>
        </w:rPr>
        <w:t>использование коммуникационных технологий в учебной деятельности и повседневной жизни</w:t>
      </w:r>
      <w:r>
        <w:rPr>
          <w:rFonts w:cstheme="minorHAnsi"/>
          <w:color w:val="000000"/>
          <w:sz w:val="28"/>
          <w:szCs w:val="28"/>
        </w:rPr>
        <w:t>;</w:t>
      </w:r>
      <w:r w:rsidRPr="00435ADD">
        <w:t xml:space="preserve"> </w:t>
      </w:r>
    </w:p>
    <w:p w14:paraId="44500ED9" w14:textId="77777777" w:rsidR="000F7901" w:rsidRPr="00435ADD" w:rsidRDefault="000F7901" w:rsidP="000F7901">
      <w:pPr>
        <w:pStyle w:val="a8"/>
        <w:numPr>
          <w:ilvl w:val="0"/>
          <w:numId w:val="25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435ADD">
        <w:rPr>
          <w:rFonts w:cstheme="minorHAnsi"/>
          <w:color w:val="000000"/>
          <w:sz w:val="28"/>
          <w:szCs w:val="28"/>
        </w:rPr>
        <w:t>формирование способности обучающихся к саморазвитию и личностному самоопределению, мотивации к целенаправленной познавательной деятельности с</w:t>
      </w:r>
      <w:r>
        <w:rPr>
          <w:rFonts w:cstheme="minorHAnsi"/>
          <w:color w:val="000000"/>
          <w:sz w:val="28"/>
          <w:szCs w:val="28"/>
        </w:rPr>
        <w:t xml:space="preserve"> </w:t>
      </w:r>
      <w:r w:rsidRPr="00435ADD">
        <w:rPr>
          <w:rFonts w:cstheme="minorHAnsi"/>
          <w:color w:val="000000"/>
          <w:sz w:val="28"/>
          <w:szCs w:val="28"/>
        </w:rPr>
        <w:t>целью приобретения профессиональных навыков в ИТ-сфере</w:t>
      </w:r>
      <w:r>
        <w:rPr>
          <w:rFonts w:cstheme="minorHAnsi"/>
          <w:color w:val="000000"/>
          <w:sz w:val="28"/>
          <w:szCs w:val="28"/>
        </w:rPr>
        <w:t>.</w:t>
      </w:r>
    </w:p>
    <w:p w14:paraId="4E566516" w14:textId="77777777" w:rsidR="000F7901" w:rsidRPr="000F7901" w:rsidRDefault="000F7901" w:rsidP="000F7901">
      <w:pPr>
        <w:pStyle w:val="c5"/>
        <w:spacing w:before="0" w:after="0" w:line="276" w:lineRule="auto"/>
        <w:jc w:val="both"/>
        <w:rPr>
          <w:rStyle w:val="c0"/>
          <w:b/>
          <w:bCs/>
          <w:color w:val="000000"/>
          <w:sz w:val="28"/>
          <w:szCs w:val="28"/>
        </w:rPr>
      </w:pPr>
      <w:r w:rsidRPr="000F7901">
        <w:rPr>
          <w:rStyle w:val="c0"/>
          <w:b/>
          <w:bCs/>
          <w:color w:val="000000"/>
          <w:sz w:val="28"/>
          <w:szCs w:val="28"/>
        </w:rPr>
        <w:t>Предметны</w:t>
      </w:r>
      <w:r>
        <w:rPr>
          <w:rStyle w:val="c0"/>
          <w:b/>
          <w:bCs/>
          <w:color w:val="000000"/>
          <w:sz w:val="28"/>
          <w:szCs w:val="28"/>
        </w:rPr>
        <w:t>х</w:t>
      </w:r>
      <w:r w:rsidRPr="000F7901">
        <w:rPr>
          <w:rStyle w:val="c0"/>
          <w:b/>
          <w:bCs/>
          <w:color w:val="000000"/>
          <w:sz w:val="28"/>
          <w:szCs w:val="28"/>
        </w:rPr>
        <w:t xml:space="preserve"> результат</w:t>
      </w:r>
      <w:r>
        <w:rPr>
          <w:rStyle w:val="c0"/>
          <w:b/>
          <w:bCs/>
          <w:color w:val="000000"/>
          <w:sz w:val="28"/>
          <w:szCs w:val="28"/>
        </w:rPr>
        <w:t>ов</w:t>
      </w:r>
      <w:r w:rsidRPr="000F7901">
        <w:rPr>
          <w:rStyle w:val="c0"/>
          <w:b/>
          <w:bCs/>
          <w:color w:val="000000"/>
          <w:sz w:val="28"/>
          <w:szCs w:val="28"/>
        </w:rPr>
        <w:t>:</w:t>
      </w:r>
    </w:p>
    <w:p w14:paraId="6370D70E" w14:textId="77777777" w:rsidR="000F7901" w:rsidRPr="00AD2886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умение использовать термины «данные», «алгоритм», «программа»; понимание различий между употреблением этих терминов в обыденной речи и в информатике;</w:t>
      </w:r>
    </w:p>
    <w:p w14:paraId="7AF71AA9" w14:textId="77777777" w:rsidR="000F7901" w:rsidRPr="00AD2886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 xml:space="preserve">умение составлять линейные, разветвляющиеся и циклические алгоритмы управления </w:t>
      </w:r>
      <w:r>
        <w:rPr>
          <w:rFonts w:cstheme="minorHAnsi"/>
          <w:color w:val="000000"/>
          <w:sz w:val="28"/>
          <w:szCs w:val="28"/>
        </w:rPr>
        <w:t>роботом в визуальной среде программирования;</w:t>
      </w:r>
    </w:p>
    <w:p w14:paraId="74C6B8C8" w14:textId="77777777" w:rsidR="000F7901" w:rsidRPr="00AD2886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умение использовать логические значения, операции и выражения с ними;</w:t>
      </w:r>
    </w:p>
    <w:p w14:paraId="06ABC65F" w14:textId="77777777" w:rsidR="000F7901" w:rsidRPr="00AD2886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умение создавать и выполнять программы для решения несложных алгоритмических задач;</w:t>
      </w:r>
    </w:p>
    <w:p w14:paraId="06E5EBC7" w14:textId="77777777"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 w:rsidRPr="00AD2886">
        <w:rPr>
          <w:rFonts w:cstheme="minorHAnsi"/>
          <w:color w:val="000000"/>
          <w:sz w:val="28"/>
          <w:szCs w:val="28"/>
        </w:rPr>
        <w:t>умение использовать готовые прикладные компьютерные программы и сервисы</w:t>
      </w:r>
      <w:r>
        <w:rPr>
          <w:rFonts w:cstheme="minorHAnsi"/>
          <w:color w:val="000000"/>
          <w:sz w:val="28"/>
          <w:szCs w:val="28"/>
        </w:rPr>
        <w:t>;</w:t>
      </w:r>
    </w:p>
    <w:p w14:paraId="3D92ECC9" w14:textId="77777777"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 xml:space="preserve">Участвовать в процессе создания игр; </w:t>
      </w:r>
    </w:p>
    <w:p w14:paraId="4892BD66" w14:textId="77777777" w:rsidR="000F7901" w:rsidRDefault="000F7901" w:rsidP="000F7901">
      <w:pPr>
        <w:pStyle w:val="a8"/>
        <w:numPr>
          <w:ilvl w:val="0"/>
          <w:numId w:val="26"/>
        </w:numPr>
        <w:spacing w:before="100" w:beforeAutospacing="1" w:after="100" w:afterAutospacing="1"/>
        <w:jc w:val="both"/>
        <w:rPr>
          <w:rFonts w:cstheme="minorHAnsi"/>
          <w:color w:val="000000"/>
          <w:sz w:val="28"/>
          <w:szCs w:val="28"/>
        </w:rPr>
      </w:pPr>
      <w:r>
        <w:rPr>
          <w:rFonts w:cstheme="minorHAnsi"/>
          <w:color w:val="000000"/>
          <w:sz w:val="28"/>
          <w:szCs w:val="28"/>
        </w:rPr>
        <w:t>Ф</w:t>
      </w:r>
      <w:r w:rsidRPr="005420EA">
        <w:rPr>
          <w:rFonts w:cstheme="minorHAnsi"/>
          <w:color w:val="000000"/>
          <w:sz w:val="28"/>
          <w:szCs w:val="28"/>
        </w:rPr>
        <w:t>ормирование и развитие компетентности в области использования информационно-коммуникационных технологий.</w:t>
      </w:r>
    </w:p>
    <w:p w14:paraId="4078DEDA" w14:textId="77777777" w:rsidR="000F7901" w:rsidRDefault="000F7901">
      <w:pPr>
        <w:rPr>
          <w:rStyle w:val="c0"/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>
        <w:rPr>
          <w:rStyle w:val="c0"/>
          <w:b/>
          <w:color w:val="000000"/>
          <w:sz w:val="28"/>
          <w:szCs w:val="28"/>
        </w:rPr>
        <w:br w:type="page"/>
      </w:r>
    </w:p>
    <w:p w14:paraId="780A2124" w14:textId="77777777" w:rsidR="00723089" w:rsidRPr="00D82056" w:rsidRDefault="00723089" w:rsidP="00DA77CF">
      <w:pPr>
        <w:pStyle w:val="c5"/>
        <w:numPr>
          <w:ilvl w:val="0"/>
          <w:numId w:val="1"/>
        </w:numPr>
        <w:tabs>
          <w:tab w:val="left" w:pos="993"/>
        </w:tabs>
        <w:spacing w:before="0" w:after="0" w:line="360" w:lineRule="auto"/>
        <w:ind w:left="567" w:firstLine="0"/>
        <w:jc w:val="center"/>
        <w:rPr>
          <w:rStyle w:val="c0"/>
          <w:b/>
          <w:color w:val="000000"/>
          <w:sz w:val="28"/>
          <w:szCs w:val="28"/>
        </w:rPr>
      </w:pPr>
      <w:r w:rsidRPr="00D82056">
        <w:rPr>
          <w:rStyle w:val="c0"/>
          <w:b/>
          <w:color w:val="000000"/>
          <w:sz w:val="28"/>
          <w:szCs w:val="28"/>
        </w:rPr>
        <w:lastRenderedPageBreak/>
        <w:t>Содержание курса</w:t>
      </w:r>
    </w:p>
    <w:p w14:paraId="37A65B03" w14:textId="77777777" w:rsidR="00466637" w:rsidRPr="00466637" w:rsidRDefault="00466637" w:rsidP="004666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637">
        <w:rPr>
          <w:rFonts w:ascii="Times New Roman" w:hAnsi="Times New Roman" w:cs="Times New Roman"/>
          <w:b/>
          <w:sz w:val="28"/>
          <w:szCs w:val="28"/>
        </w:rPr>
        <w:t>Модуль 4. Взаимодействие и интернет-вещей</w:t>
      </w:r>
    </w:p>
    <w:p w14:paraId="03FE6287" w14:textId="77777777" w:rsidR="00466637" w:rsidRPr="00466637" w:rsidRDefault="00466637" w:rsidP="00466637">
      <w:pPr>
        <w:jc w:val="both"/>
        <w:rPr>
          <w:rFonts w:ascii="Times New Roman" w:hAnsi="Times New Roman" w:cs="Times New Roman"/>
          <w:sz w:val="28"/>
          <w:szCs w:val="28"/>
        </w:rPr>
      </w:pPr>
      <w:r w:rsidRPr="00466637">
        <w:rPr>
          <w:rFonts w:ascii="Times New Roman" w:hAnsi="Times New Roman" w:cs="Times New Roman"/>
          <w:sz w:val="28"/>
          <w:szCs w:val="28"/>
        </w:rPr>
        <w:t xml:space="preserve">Отправка облачных сообщений между </w:t>
      </w:r>
      <w:proofErr w:type="spellStart"/>
      <w:r w:rsidRPr="00466637">
        <w:rPr>
          <w:rFonts w:ascii="Times New Roman" w:hAnsi="Times New Roman" w:cs="Times New Roman"/>
          <w:sz w:val="28"/>
          <w:szCs w:val="28"/>
        </w:rPr>
        <w:t>Codey</w:t>
      </w:r>
      <w:proofErr w:type="spellEnd"/>
      <w:r w:rsidRPr="00466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637">
        <w:rPr>
          <w:rFonts w:ascii="Times New Roman" w:hAnsi="Times New Roman" w:cs="Times New Roman"/>
          <w:sz w:val="28"/>
          <w:szCs w:val="28"/>
        </w:rPr>
        <w:t>Rocky</w:t>
      </w:r>
      <w:proofErr w:type="spellEnd"/>
      <w:r w:rsidRPr="00466637">
        <w:rPr>
          <w:rFonts w:ascii="Times New Roman" w:hAnsi="Times New Roman" w:cs="Times New Roman"/>
          <w:sz w:val="28"/>
          <w:szCs w:val="28"/>
        </w:rPr>
        <w:t xml:space="preserve">. Дистанционные замеры. Совместные миссии. Задачи на переливание. Отправка ИК-сигналов. Использование пульта. Управление бытовой техникой. Модуль преобразования текста в речь. Голосовой помощник. Доступ к метеорологическим данным. Получение показаний: температура, влажность, облачность. Время восхода и заката. Текущее время. </w:t>
      </w:r>
    </w:p>
    <w:p w14:paraId="51167FC0" w14:textId="77777777" w:rsidR="00466637" w:rsidRPr="00466637" w:rsidRDefault="00466637" w:rsidP="004666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72FD71E" w14:textId="77777777" w:rsidR="00466637" w:rsidRPr="00466637" w:rsidRDefault="00466637" w:rsidP="004666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637">
        <w:rPr>
          <w:rFonts w:ascii="Times New Roman" w:hAnsi="Times New Roman" w:cs="Times New Roman"/>
          <w:b/>
          <w:sz w:val="28"/>
          <w:szCs w:val="28"/>
        </w:rPr>
        <w:t>Модуль 5. Машинное обучение и искусственный интеллект</w:t>
      </w:r>
    </w:p>
    <w:p w14:paraId="315C8918" w14:textId="77777777" w:rsidR="00466637" w:rsidRPr="00466637" w:rsidRDefault="00466637" w:rsidP="00466637">
      <w:pPr>
        <w:jc w:val="both"/>
        <w:rPr>
          <w:rFonts w:ascii="Times New Roman" w:hAnsi="Times New Roman" w:cs="Times New Roman"/>
          <w:sz w:val="28"/>
          <w:szCs w:val="28"/>
        </w:rPr>
      </w:pPr>
      <w:r w:rsidRPr="00466637">
        <w:rPr>
          <w:rFonts w:ascii="Times New Roman" w:hAnsi="Times New Roman" w:cs="Times New Roman"/>
          <w:sz w:val="28"/>
          <w:szCs w:val="28"/>
        </w:rPr>
        <w:t xml:space="preserve">Принцип обучения машин. Тренировка моделей. Машинное обучение с обратной связью. Сортировка мусора. Распознавание жестов. Автономный </w:t>
      </w:r>
      <w:proofErr w:type="spellStart"/>
      <w:r w:rsidRPr="00466637">
        <w:rPr>
          <w:rFonts w:ascii="Times New Roman" w:hAnsi="Times New Roman" w:cs="Times New Roman"/>
          <w:sz w:val="28"/>
          <w:szCs w:val="28"/>
        </w:rPr>
        <w:t>Codey</w:t>
      </w:r>
      <w:proofErr w:type="spellEnd"/>
      <w:r w:rsidRPr="0046663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466637">
        <w:rPr>
          <w:rFonts w:ascii="Times New Roman" w:hAnsi="Times New Roman" w:cs="Times New Roman"/>
          <w:sz w:val="28"/>
          <w:szCs w:val="28"/>
        </w:rPr>
        <w:t>Rocky</w:t>
      </w:r>
      <w:proofErr w:type="spellEnd"/>
      <w:r w:rsidRPr="00466637">
        <w:rPr>
          <w:rFonts w:ascii="Times New Roman" w:hAnsi="Times New Roman" w:cs="Times New Roman"/>
          <w:sz w:val="28"/>
          <w:szCs w:val="28"/>
        </w:rPr>
        <w:t xml:space="preserve">. Дистанционное управление знаками. Подключение к когнитивным сервисам </w:t>
      </w:r>
      <w:proofErr w:type="spellStart"/>
      <w:r w:rsidRPr="00466637">
        <w:rPr>
          <w:rFonts w:ascii="Times New Roman" w:hAnsi="Times New Roman" w:cs="Times New Roman"/>
          <w:sz w:val="28"/>
          <w:szCs w:val="28"/>
        </w:rPr>
        <w:t>Microsoft</w:t>
      </w:r>
      <w:proofErr w:type="spellEnd"/>
      <w:r w:rsidRPr="00466637">
        <w:rPr>
          <w:rFonts w:ascii="Times New Roman" w:hAnsi="Times New Roman" w:cs="Times New Roman"/>
          <w:sz w:val="28"/>
          <w:szCs w:val="28"/>
        </w:rPr>
        <w:t>. Распознавание эмоций. Работа с расширением табличных данных. Распознавание текста: рукописного и печатного. Распознавание речи. Распознавание изображений.</w:t>
      </w:r>
    </w:p>
    <w:p w14:paraId="46042679" w14:textId="77777777" w:rsidR="00466637" w:rsidRPr="00466637" w:rsidRDefault="00466637" w:rsidP="0046663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844D81C" w14:textId="77777777" w:rsidR="00466637" w:rsidRPr="00466637" w:rsidRDefault="00466637" w:rsidP="00466637">
      <w:pPr>
        <w:jc w:val="both"/>
        <w:rPr>
          <w:rFonts w:ascii="Times New Roman" w:hAnsi="Times New Roman" w:cs="Times New Roman"/>
          <w:b/>
          <w:sz w:val="28"/>
          <w:szCs w:val="28"/>
        </w:rPr>
      </w:pPr>
      <w:r w:rsidRPr="00466637">
        <w:rPr>
          <w:rFonts w:ascii="Times New Roman" w:hAnsi="Times New Roman" w:cs="Times New Roman"/>
          <w:b/>
          <w:sz w:val="28"/>
          <w:szCs w:val="28"/>
        </w:rPr>
        <w:t>Модуль 6. Принципы программной разработки</w:t>
      </w:r>
    </w:p>
    <w:p w14:paraId="74237014" w14:textId="77777777" w:rsidR="00F2039A" w:rsidRPr="00466637" w:rsidRDefault="00466637" w:rsidP="00466637">
      <w:pPr>
        <w:jc w:val="both"/>
        <w:rPr>
          <w:rFonts w:ascii="Times New Roman" w:hAnsi="Times New Roman" w:cs="Times New Roman"/>
          <w:sz w:val="28"/>
          <w:szCs w:val="28"/>
        </w:rPr>
      </w:pPr>
      <w:r w:rsidRPr="00466637">
        <w:rPr>
          <w:rFonts w:ascii="Times New Roman" w:hAnsi="Times New Roman" w:cs="Times New Roman"/>
          <w:sz w:val="28"/>
          <w:szCs w:val="28"/>
        </w:rPr>
        <w:t xml:space="preserve">Выбор темы проекта. Составление плана работы над проектом. Базовые принципы </w:t>
      </w:r>
      <w:proofErr w:type="spellStart"/>
      <w:r w:rsidRPr="00466637">
        <w:rPr>
          <w:rFonts w:ascii="Times New Roman" w:hAnsi="Times New Roman" w:cs="Times New Roman"/>
          <w:sz w:val="28"/>
          <w:szCs w:val="28"/>
        </w:rPr>
        <w:t>геймдизайна</w:t>
      </w:r>
      <w:proofErr w:type="spellEnd"/>
      <w:r w:rsidRPr="00466637">
        <w:rPr>
          <w:rFonts w:ascii="Times New Roman" w:hAnsi="Times New Roman" w:cs="Times New Roman"/>
          <w:sz w:val="28"/>
          <w:szCs w:val="28"/>
        </w:rPr>
        <w:t>. Стимулы вовлечения. Разработка сценария игры. Выбор персонажа и окружения. Проработка логики игры. Создание структуры на основе функций. Условия победы. Разработка геймплея. Дружелюбный интерфейс. Выбор способа управления. Поддержка многопользовательского режима. Разработка игры, тестирование и отладка. Ярмарка игр.</w:t>
      </w:r>
      <w:r w:rsidR="00F2039A" w:rsidRPr="00466637">
        <w:rPr>
          <w:rFonts w:ascii="Times New Roman" w:hAnsi="Times New Roman" w:cs="Times New Roman"/>
          <w:sz w:val="28"/>
          <w:szCs w:val="28"/>
        </w:rPr>
        <w:br w:type="page"/>
      </w:r>
    </w:p>
    <w:p w14:paraId="0E8F9B2A" w14:textId="77777777" w:rsidR="000161A5" w:rsidRDefault="000161A5" w:rsidP="00F2039A">
      <w:pPr>
        <w:pStyle w:val="a8"/>
        <w:numPr>
          <w:ilvl w:val="0"/>
          <w:numId w:val="1"/>
        </w:numPr>
        <w:jc w:val="center"/>
        <w:rPr>
          <w:b/>
          <w:sz w:val="28"/>
          <w:szCs w:val="28"/>
        </w:rPr>
      </w:pPr>
      <w:r w:rsidRPr="00FE2734">
        <w:rPr>
          <w:b/>
          <w:sz w:val="28"/>
          <w:szCs w:val="28"/>
        </w:rPr>
        <w:lastRenderedPageBreak/>
        <w:t>Календарно-тематическ</w:t>
      </w:r>
      <w:r>
        <w:rPr>
          <w:b/>
          <w:sz w:val="28"/>
          <w:szCs w:val="28"/>
        </w:rPr>
        <w:t>ое</w:t>
      </w:r>
      <w:r w:rsidRPr="00FE2734">
        <w:rPr>
          <w:b/>
          <w:sz w:val="28"/>
          <w:szCs w:val="28"/>
        </w:rPr>
        <w:t xml:space="preserve"> план</w:t>
      </w:r>
      <w:r>
        <w:rPr>
          <w:b/>
          <w:sz w:val="28"/>
          <w:szCs w:val="28"/>
        </w:rPr>
        <w:t>ирование</w:t>
      </w:r>
    </w:p>
    <w:p w14:paraId="36406350" w14:textId="77777777" w:rsidR="0063463A" w:rsidRDefault="0063463A" w:rsidP="0063463A">
      <w:pPr>
        <w:pStyle w:val="a8"/>
        <w:jc w:val="both"/>
        <w:rPr>
          <w:b/>
          <w:sz w:val="28"/>
          <w:szCs w:val="28"/>
        </w:rPr>
      </w:pPr>
    </w:p>
    <w:tbl>
      <w:tblPr>
        <w:tblW w:w="5201" w:type="pct"/>
        <w:tblInd w:w="-856" w:type="dxa"/>
        <w:tblBorders>
          <w:top w:val="single" w:sz="4" w:space="0" w:color="365F91"/>
          <w:left w:val="single" w:sz="4" w:space="0" w:color="365F91"/>
          <w:bottom w:val="single" w:sz="4" w:space="0" w:color="365F91"/>
          <w:right w:val="single" w:sz="4" w:space="0" w:color="365F91"/>
          <w:insideH w:val="single" w:sz="4" w:space="0" w:color="365F91"/>
          <w:insideV w:val="single" w:sz="4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545"/>
        <w:gridCol w:w="785"/>
        <w:gridCol w:w="3058"/>
        <w:gridCol w:w="1235"/>
        <w:gridCol w:w="1182"/>
        <w:gridCol w:w="2916"/>
      </w:tblGrid>
      <w:tr w:rsidR="00D634FD" w:rsidRPr="0063463A" w14:paraId="59727174" w14:textId="77777777" w:rsidTr="00D634FD">
        <w:trPr>
          <w:trHeight w:val="473"/>
        </w:trPr>
        <w:tc>
          <w:tcPr>
            <w:tcW w:w="280" w:type="pct"/>
            <w:vMerge w:val="restart"/>
            <w:shd w:val="clear" w:color="auto" w:fill="auto"/>
          </w:tcPr>
          <w:p w14:paraId="5F2ED1B9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№</w:t>
            </w:r>
          </w:p>
          <w:p w14:paraId="223081FF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404" w:type="pct"/>
            <w:vMerge w:val="restart"/>
            <w:shd w:val="clear" w:color="auto" w:fill="auto"/>
          </w:tcPr>
          <w:p w14:paraId="39F7DAAB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Кол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-</w:t>
            </w: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во часов</w:t>
            </w:r>
          </w:p>
        </w:tc>
        <w:tc>
          <w:tcPr>
            <w:tcW w:w="1573" w:type="pct"/>
            <w:vMerge w:val="restart"/>
            <w:shd w:val="clear" w:color="auto" w:fill="auto"/>
          </w:tcPr>
          <w:p w14:paraId="748CB373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Содержание </w:t>
            </w:r>
          </w:p>
          <w:p w14:paraId="54CD411B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63463A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(тема занятия)</w:t>
            </w:r>
          </w:p>
        </w:tc>
        <w:tc>
          <w:tcPr>
            <w:tcW w:w="635" w:type="pct"/>
          </w:tcPr>
          <w:p w14:paraId="61478C3D" w14:textId="77777777" w:rsidR="00D634FD" w:rsidRPr="00BF5A99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По плану</w:t>
            </w:r>
          </w:p>
        </w:tc>
        <w:tc>
          <w:tcPr>
            <w:tcW w:w="608" w:type="pct"/>
          </w:tcPr>
          <w:p w14:paraId="10DBDB6D" w14:textId="77777777" w:rsidR="00D634FD" w:rsidRPr="00BF5A99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</w:pPr>
            <w:r w:rsidRPr="00BF5A99">
              <w:rPr>
                <w:rFonts w:ascii="Times New Roman" w:eastAsia="Times New Roman" w:hAnsi="Times New Roman" w:cs="Times New Roman"/>
                <w:b/>
                <w:bCs/>
                <w:iCs/>
                <w:sz w:val="20"/>
                <w:szCs w:val="20"/>
                <w:lang w:eastAsia="ru-RU"/>
              </w:rPr>
              <w:t>Факт</w:t>
            </w:r>
          </w:p>
        </w:tc>
        <w:tc>
          <w:tcPr>
            <w:tcW w:w="1500" w:type="pct"/>
            <w:vMerge w:val="restart"/>
            <w:shd w:val="clear" w:color="auto" w:fill="auto"/>
          </w:tcPr>
          <w:p w14:paraId="5D7DA137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Форма проведения</w:t>
            </w:r>
          </w:p>
          <w:p w14:paraId="379E92CC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634FD" w:rsidRPr="0063463A" w14:paraId="4F8D4FF4" w14:textId="77777777" w:rsidTr="00D634FD">
        <w:trPr>
          <w:trHeight w:val="473"/>
        </w:trPr>
        <w:tc>
          <w:tcPr>
            <w:tcW w:w="280" w:type="pct"/>
            <w:vMerge/>
            <w:shd w:val="clear" w:color="auto" w:fill="auto"/>
          </w:tcPr>
          <w:p w14:paraId="167744B6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vMerge/>
            <w:shd w:val="clear" w:color="auto" w:fill="auto"/>
          </w:tcPr>
          <w:p w14:paraId="7893BE39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3" w:type="pct"/>
            <w:vMerge/>
            <w:shd w:val="clear" w:color="auto" w:fill="auto"/>
          </w:tcPr>
          <w:p w14:paraId="56F5952E" w14:textId="7777777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  <w:shd w:val="clear" w:color="auto" w:fill="auto"/>
          </w:tcPr>
          <w:p w14:paraId="2668E4F2" w14:textId="43D10BF7" w:rsidR="00D634FD" w:rsidRPr="0063463A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  <w:r w:rsidR="00FF392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Б</w:t>
            </w:r>
            <w:r w:rsidR="00FF3926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608" w:type="pct"/>
          </w:tcPr>
          <w:p w14:paraId="2123EC96" w14:textId="2CEF9778" w:rsidR="00D634FD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</w:t>
            </w:r>
            <w:r w:rsidR="00FF3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А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Б</w:t>
            </w:r>
            <w:r w:rsidR="00FF3926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500" w:type="pct"/>
            <w:vMerge/>
            <w:shd w:val="clear" w:color="auto" w:fill="auto"/>
          </w:tcPr>
          <w:p w14:paraId="7A37F3B5" w14:textId="77777777" w:rsidR="00D634FD" w:rsidRDefault="00D634FD" w:rsidP="004D3CF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991F10" w:rsidRPr="0063463A" w14:paraId="0C3747CF" w14:textId="77777777" w:rsidTr="00D634FD">
        <w:trPr>
          <w:trHeight w:val="220"/>
        </w:trPr>
        <w:tc>
          <w:tcPr>
            <w:tcW w:w="5000" w:type="pct"/>
            <w:gridSpan w:val="6"/>
            <w:shd w:val="clear" w:color="auto" w:fill="auto"/>
          </w:tcPr>
          <w:p w14:paraId="7B411E60" w14:textId="77777777" w:rsidR="00991F10" w:rsidRPr="00461AFB" w:rsidRDefault="00466637" w:rsidP="00991F1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66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305C8D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466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Взаимодействие и интернет-вещей </w:t>
            </w:r>
            <w:r w:rsidR="00461AFB">
              <w:rPr>
                <w:rFonts w:ascii="Times New Roman" w:hAnsi="Times New Roman" w:cs="Times New Roman"/>
                <w:b/>
                <w:sz w:val="24"/>
                <w:szCs w:val="24"/>
              </w:rPr>
              <w:t>(11 часов)</w:t>
            </w:r>
          </w:p>
        </w:tc>
      </w:tr>
      <w:tr w:rsidR="00D634FD" w:rsidRPr="0063463A" w14:paraId="22283C89" w14:textId="77777777" w:rsidTr="00D634FD">
        <w:trPr>
          <w:trHeight w:val="351"/>
        </w:trPr>
        <w:tc>
          <w:tcPr>
            <w:tcW w:w="280" w:type="pct"/>
            <w:shd w:val="clear" w:color="auto" w:fill="auto"/>
          </w:tcPr>
          <w:p w14:paraId="3FCA7849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404" w:type="pct"/>
            <w:shd w:val="clear" w:color="auto" w:fill="auto"/>
          </w:tcPr>
          <w:p w14:paraId="5575692D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0C954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Сообщение</w:t>
            </w:r>
          </w:p>
        </w:tc>
        <w:tc>
          <w:tcPr>
            <w:tcW w:w="635" w:type="pct"/>
          </w:tcPr>
          <w:p w14:paraId="7A485728" w14:textId="5C5F25CE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608" w:type="pct"/>
          </w:tcPr>
          <w:p w14:paraId="444489D9" w14:textId="77777777" w:rsidR="00D634FD" w:rsidRPr="00723089" w:rsidRDefault="00D634FD" w:rsidP="00466637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0" w:type="pct"/>
            <w:shd w:val="clear" w:color="auto" w:fill="auto"/>
          </w:tcPr>
          <w:p w14:paraId="14692E77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hAnsi="Times New Roman" w:cs="Times New Roman"/>
                <w:sz w:val="24"/>
                <w:szCs w:val="24"/>
              </w:rPr>
              <w:t>Лекция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</w:tr>
      <w:tr w:rsidR="00D634FD" w:rsidRPr="0063463A" w14:paraId="6950967B" w14:textId="77777777" w:rsidTr="00D634FD">
        <w:trPr>
          <w:trHeight w:val="102"/>
        </w:trPr>
        <w:tc>
          <w:tcPr>
            <w:tcW w:w="280" w:type="pct"/>
            <w:shd w:val="clear" w:color="auto" w:fill="auto"/>
          </w:tcPr>
          <w:p w14:paraId="7CA71B2C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404" w:type="pct"/>
            <w:shd w:val="clear" w:color="auto" w:fill="auto"/>
          </w:tcPr>
          <w:p w14:paraId="31CA6B29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DC741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Совместные миссии</w:t>
            </w:r>
          </w:p>
        </w:tc>
        <w:tc>
          <w:tcPr>
            <w:tcW w:w="635" w:type="pct"/>
          </w:tcPr>
          <w:p w14:paraId="1D51EDC5" w14:textId="5A3202EE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608" w:type="pct"/>
          </w:tcPr>
          <w:p w14:paraId="6B1B5A48" w14:textId="77777777" w:rsidR="00D634F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auto"/>
          </w:tcPr>
          <w:p w14:paraId="13637372" w14:textId="77777777" w:rsidR="00D634FD" w:rsidRPr="0063463A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D634FD" w:rsidRPr="0063463A" w14:paraId="1D56C858" w14:textId="77777777" w:rsidTr="00D634FD">
        <w:trPr>
          <w:trHeight w:val="247"/>
        </w:trPr>
        <w:tc>
          <w:tcPr>
            <w:tcW w:w="280" w:type="pct"/>
            <w:shd w:val="clear" w:color="auto" w:fill="auto"/>
          </w:tcPr>
          <w:p w14:paraId="53A9E41E" w14:textId="77777777" w:rsidR="00D634FD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04" w:type="pct"/>
            <w:shd w:val="clear" w:color="auto" w:fill="auto"/>
          </w:tcPr>
          <w:p w14:paraId="37A14145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1BCE6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Для общего блага</w:t>
            </w:r>
          </w:p>
        </w:tc>
        <w:tc>
          <w:tcPr>
            <w:tcW w:w="635" w:type="pct"/>
          </w:tcPr>
          <w:p w14:paraId="1AC88C50" w14:textId="640F7296" w:rsidR="00D634FD" w:rsidRPr="006C688D" w:rsidRDefault="00FF3926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18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608" w:type="pct"/>
          </w:tcPr>
          <w:p w14:paraId="1ABB9ADA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auto"/>
          </w:tcPr>
          <w:p w14:paraId="2A30631B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D634FD" w:rsidRPr="0063463A" w14:paraId="039252BD" w14:textId="77777777" w:rsidTr="00D634FD">
        <w:trPr>
          <w:trHeight w:val="226"/>
        </w:trPr>
        <w:tc>
          <w:tcPr>
            <w:tcW w:w="280" w:type="pct"/>
            <w:shd w:val="clear" w:color="auto" w:fill="auto"/>
          </w:tcPr>
          <w:p w14:paraId="2550A107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404" w:type="pct"/>
            <w:shd w:val="clear" w:color="auto" w:fill="auto"/>
          </w:tcPr>
          <w:p w14:paraId="213E40D8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A53E4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Тренируй извилины</w:t>
            </w:r>
          </w:p>
        </w:tc>
        <w:tc>
          <w:tcPr>
            <w:tcW w:w="635" w:type="pct"/>
          </w:tcPr>
          <w:p w14:paraId="7A813F38" w14:textId="3D803438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.09</w:t>
            </w:r>
          </w:p>
        </w:tc>
        <w:tc>
          <w:tcPr>
            <w:tcW w:w="608" w:type="pct"/>
          </w:tcPr>
          <w:p w14:paraId="4B634F0A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auto"/>
          </w:tcPr>
          <w:p w14:paraId="3BDC0AAD" w14:textId="77777777" w:rsidR="00D634FD" w:rsidRPr="0063463A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34FD" w:rsidRPr="0063463A" w14:paraId="7250295F" w14:textId="77777777" w:rsidTr="00D634FD">
        <w:trPr>
          <w:trHeight w:val="188"/>
        </w:trPr>
        <w:tc>
          <w:tcPr>
            <w:tcW w:w="280" w:type="pct"/>
            <w:shd w:val="clear" w:color="auto" w:fill="auto"/>
          </w:tcPr>
          <w:p w14:paraId="1F7CBF81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04" w:type="pct"/>
            <w:shd w:val="clear" w:color="auto" w:fill="auto"/>
          </w:tcPr>
          <w:p w14:paraId="0FCB7D1A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AFBA1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Телеграф</w:t>
            </w:r>
          </w:p>
        </w:tc>
        <w:tc>
          <w:tcPr>
            <w:tcW w:w="635" w:type="pct"/>
          </w:tcPr>
          <w:p w14:paraId="4AE41745" w14:textId="55CFADF3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608" w:type="pct"/>
          </w:tcPr>
          <w:p w14:paraId="2B5D8C5B" w14:textId="77777777" w:rsidR="00D634FD" w:rsidRPr="0012782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3EDE542D" w14:textId="77777777" w:rsidR="00D634FD" w:rsidRPr="006C688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D634FD" w:rsidRPr="0063463A" w14:paraId="66C8B59F" w14:textId="77777777" w:rsidTr="00D634FD">
        <w:trPr>
          <w:trHeight w:val="319"/>
        </w:trPr>
        <w:tc>
          <w:tcPr>
            <w:tcW w:w="280" w:type="pct"/>
            <w:shd w:val="clear" w:color="auto" w:fill="auto"/>
          </w:tcPr>
          <w:p w14:paraId="0850185A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404" w:type="pct"/>
            <w:shd w:val="clear" w:color="auto" w:fill="auto"/>
          </w:tcPr>
          <w:p w14:paraId="03C2EB79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02BF7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ушко</w:t>
            </w:r>
          </w:p>
        </w:tc>
        <w:tc>
          <w:tcPr>
            <w:tcW w:w="635" w:type="pct"/>
          </w:tcPr>
          <w:p w14:paraId="3833869C" w14:textId="2E2A8490" w:rsidR="00D634FD" w:rsidRPr="006C688D" w:rsidRDefault="00FF3926" w:rsidP="0046663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09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608" w:type="pct"/>
          </w:tcPr>
          <w:p w14:paraId="2BBFED62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7D0292DA" w14:textId="77777777" w:rsidR="00D634FD" w:rsidRPr="006C688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D634FD" w:rsidRPr="0063463A" w14:paraId="18BA0FDB" w14:textId="77777777" w:rsidTr="00D634FD">
        <w:trPr>
          <w:trHeight w:val="268"/>
        </w:trPr>
        <w:tc>
          <w:tcPr>
            <w:tcW w:w="280" w:type="pct"/>
            <w:shd w:val="clear" w:color="auto" w:fill="auto"/>
          </w:tcPr>
          <w:p w14:paraId="3CEC7B7D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404" w:type="pct"/>
            <w:shd w:val="clear" w:color="auto" w:fill="auto"/>
          </w:tcPr>
          <w:p w14:paraId="574A455F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543AFB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Быстрый обмен</w:t>
            </w:r>
          </w:p>
        </w:tc>
        <w:tc>
          <w:tcPr>
            <w:tcW w:w="635" w:type="pct"/>
          </w:tcPr>
          <w:p w14:paraId="5567977C" w14:textId="2DD5F0D9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.10</w:t>
            </w:r>
          </w:p>
        </w:tc>
        <w:tc>
          <w:tcPr>
            <w:tcW w:w="608" w:type="pct"/>
          </w:tcPr>
          <w:p w14:paraId="022B43E5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50D8657B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D634FD" w:rsidRPr="0063463A" w14:paraId="7853B9E6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34FF0BD1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404" w:type="pct"/>
            <w:shd w:val="clear" w:color="auto" w:fill="auto"/>
          </w:tcPr>
          <w:p w14:paraId="377520CD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782414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 пультом по жизни</w:t>
            </w:r>
          </w:p>
        </w:tc>
        <w:tc>
          <w:tcPr>
            <w:tcW w:w="635" w:type="pct"/>
          </w:tcPr>
          <w:p w14:paraId="530CD14E" w14:textId="322197CD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.10</w:t>
            </w:r>
          </w:p>
        </w:tc>
        <w:tc>
          <w:tcPr>
            <w:tcW w:w="608" w:type="pct"/>
          </w:tcPr>
          <w:p w14:paraId="2DC68676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342130A3" w14:textId="77777777" w:rsidR="00D634FD" w:rsidRPr="006C688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6517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D634FD" w:rsidRPr="0063463A" w14:paraId="779F2EB4" w14:textId="77777777" w:rsidTr="00D634FD">
        <w:trPr>
          <w:trHeight w:val="251"/>
        </w:trPr>
        <w:tc>
          <w:tcPr>
            <w:tcW w:w="280" w:type="pct"/>
            <w:shd w:val="clear" w:color="auto" w:fill="auto"/>
          </w:tcPr>
          <w:p w14:paraId="3F0FA0D8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9</w:t>
            </w:r>
          </w:p>
        </w:tc>
        <w:tc>
          <w:tcPr>
            <w:tcW w:w="404" w:type="pct"/>
            <w:shd w:val="clear" w:color="auto" w:fill="auto"/>
          </w:tcPr>
          <w:p w14:paraId="559A54B6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B0A695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Громкоговоритель</w:t>
            </w:r>
          </w:p>
        </w:tc>
        <w:tc>
          <w:tcPr>
            <w:tcW w:w="635" w:type="pct"/>
          </w:tcPr>
          <w:p w14:paraId="3FF35B26" w14:textId="490F325D" w:rsidR="00D634FD" w:rsidRPr="006C688D" w:rsidRDefault="00FF3926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  <w:r w:rsidR="00D634F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08" w:type="pct"/>
          </w:tcPr>
          <w:p w14:paraId="75FCA368" w14:textId="77777777" w:rsidR="00D634FD" w:rsidRPr="00663183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7815CE7B" w14:textId="77777777" w:rsidR="00D634FD" w:rsidRDefault="00D634FD" w:rsidP="0046663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D634FD" w:rsidRPr="0063463A" w14:paraId="161DF2DA" w14:textId="77777777" w:rsidTr="00D634FD">
        <w:trPr>
          <w:trHeight w:val="356"/>
        </w:trPr>
        <w:tc>
          <w:tcPr>
            <w:tcW w:w="280" w:type="pct"/>
            <w:shd w:val="clear" w:color="auto" w:fill="auto"/>
          </w:tcPr>
          <w:p w14:paraId="30CFB07E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404" w:type="pct"/>
            <w:shd w:val="clear" w:color="auto" w:fill="auto"/>
          </w:tcPr>
          <w:p w14:paraId="2AB2AA6A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4079C7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Обработка погоды</w:t>
            </w:r>
          </w:p>
        </w:tc>
        <w:tc>
          <w:tcPr>
            <w:tcW w:w="635" w:type="pct"/>
          </w:tcPr>
          <w:p w14:paraId="7B8C95E4" w14:textId="06F7ED95" w:rsidR="00D634FD" w:rsidRPr="006C688D" w:rsidRDefault="00FF3926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D634FD"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08" w:type="pct"/>
          </w:tcPr>
          <w:p w14:paraId="5B5F3A6C" w14:textId="77777777" w:rsidR="00D634FD" w:rsidRPr="00663183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F511EF8" w14:textId="77777777" w:rsidR="00D634FD" w:rsidRDefault="00D634FD" w:rsidP="0046663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D634FD" w:rsidRPr="0063463A" w14:paraId="7E8AE109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15FA5842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404" w:type="pct"/>
            <w:shd w:val="clear" w:color="auto" w:fill="auto"/>
          </w:tcPr>
          <w:p w14:paraId="4018A542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88A12F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Солнце встает</w:t>
            </w:r>
          </w:p>
        </w:tc>
        <w:tc>
          <w:tcPr>
            <w:tcW w:w="635" w:type="pct"/>
          </w:tcPr>
          <w:p w14:paraId="709C3122" w14:textId="7F5BAE0C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sz w:val="24"/>
                <w:szCs w:val="24"/>
              </w:rPr>
              <w:t>7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.11</w:t>
            </w:r>
          </w:p>
        </w:tc>
        <w:tc>
          <w:tcPr>
            <w:tcW w:w="608" w:type="pct"/>
          </w:tcPr>
          <w:p w14:paraId="3315D3DF" w14:textId="77777777" w:rsidR="00D634FD" w:rsidRPr="00663183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76DE8DA" w14:textId="77777777" w:rsidR="00D634FD" w:rsidRDefault="00D634FD" w:rsidP="0046663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презентация результатов</w:t>
            </w:r>
          </w:p>
        </w:tc>
      </w:tr>
      <w:tr w:rsidR="00466637" w:rsidRPr="0063463A" w14:paraId="54569ED2" w14:textId="77777777" w:rsidTr="00D634FD">
        <w:trPr>
          <w:trHeight w:val="204"/>
        </w:trPr>
        <w:tc>
          <w:tcPr>
            <w:tcW w:w="5000" w:type="pct"/>
            <w:gridSpan w:val="6"/>
            <w:shd w:val="clear" w:color="auto" w:fill="auto"/>
          </w:tcPr>
          <w:p w14:paraId="30E8216A" w14:textId="77777777" w:rsidR="00466637" w:rsidRPr="00991F10" w:rsidRDefault="00466637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6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305C8D"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Pr="0046663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Машинное обучение и искусственный интеллект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(11 часов)</w:t>
            </w:r>
          </w:p>
        </w:tc>
      </w:tr>
      <w:tr w:rsidR="00D634FD" w:rsidRPr="0063463A" w14:paraId="2A12B9EE" w14:textId="77777777" w:rsidTr="00D634FD">
        <w:trPr>
          <w:trHeight w:val="316"/>
        </w:trPr>
        <w:tc>
          <w:tcPr>
            <w:tcW w:w="280" w:type="pct"/>
            <w:shd w:val="clear" w:color="auto" w:fill="auto"/>
          </w:tcPr>
          <w:p w14:paraId="1A17CACA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404" w:type="pct"/>
            <w:shd w:val="clear" w:color="auto" w:fill="auto"/>
          </w:tcPr>
          <w:p w14:paraId="1DCB5B76" w14:textId="77777777" w:rsidR="00D634FD" w:rsidRPr="006C688D" w:rsidRDefault="00D634FD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807A90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Кибершкола</w:t>
            </w:r>
            <w:proofErr w:type="spellEnd"/>
          </w:p>
        </w:tc>
        <w:tc>
          <w:tcPr>
            <w:tcW w:w="635" w:type="pct"/>
          </w:tcPr>
          <w:p w14:paraId="64EA9EBB" w14:textId="644B8DCF" w:rsidR="00D634FD" w:rsidRPr="006C688D" w:rsidRDefault="00FF3926" w:rsidP="00466637">
            <w:pPr>
              <w:tabs>
                <w:tab w:val="left" w:pos="252"/>
              </w:tabs>
              <w:spacing w:after="0" w:line="240" w:lineRule="auto"/>
              <w:ind w:right="-108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04</w:t>
            </w:r>
            <w:r w:rsidR="00D634FD">
              <w:rPr>
                <w:rFonts w:ascii="Times New Roman" w:hAnsi="Times New Roman" w:cs="Times New Roman"/>
                <w:sz w:val="24"/>
                <w:szCs w:val="24"/>
              </w:rPr>
              <w:t>.1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608" w:type="pct"/>
          </w:tcPr>
          <w:p w14:paraId="17D86386" w14:textId="77777777" w:rsidR="00D634FD" w:rsidRPr="00663183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36EBB42" w14:textId="77777777" w:rsidR="00D634FD" w:rsidRDefault="00D634FD" w:rsidP="00466637">
            <w:pPr>
              <w:spacing w:after="0" w:line="240" w:lineRule="auto"/>
            </w:pP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D634FD" w:rsidRPr="0063463A" w14:paraId="42040F18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2B73A8F8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404" w:type="pct"/>
            <w:shd w:val="clear" w:color="auto" w:fill="auto"/>
          </w:tcPr>
          <w:p w14:paraId="0F25ECD7" w14:textId="77777777" w:rsidR="00D634FD" w:rsidRPr="006C688D" w:rsidRDefault="00D634FD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BB72B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Совместная работа</w:t>
            </w:r>
          </w:p>
        </w:tc>
        <w:tc>
          <w:tcPr>
            <w:tcW w:w="635" w:type="pct"/>
          </w:tcPr>
          <w:p w14:paraId="1FAEB5E7" w14:textId="35BD48B8" w:rsidR="00D634FD" w:rsidRPr="006C688D" w:rsidRDefault="00FF3926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11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608" w:type="pct"/>
          </w:tcPr>
          <w:p w14:paraId="0C852B20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BD413AF" w14:textId="77777777" w:rsidR="00D634FD" w:rsidRPr="006C688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3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634FD" w:rsidRPr="0063463A" w14:paraId="15859D09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30C3E290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404" w:type="pct"/>
            <w:shd w:val="clear" w:color="auto" w:fill="auto"/>
          </w:tcPr>
          <w:p w14:paraId="65D775CB" w14:textId="77777777" w:rsidR="00D634FD" w:rsidRPr="006C688D" w:rsidRDefault="00D634FD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CED187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Язык жестов</w:t>
            </w:r>
          </w:p>
        </w:tc>
        <w:tc>
          <w:tcPr>
            <w:tcW w:w="635" w:type="pct"/>
          </w:tcPr>
          <w:p w14:paraId="3A48E748" w14:textId="1EC3C4D9" w:rsidR="00D634FD" w:rsidRPr="006C688D" w:rsidRDefault="00D634FD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8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608" w:type="pct"/>
          </w:tcPr>
          <w:p w14:paraId="19DD9AB0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5840A22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66318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D634FD" w:rsidRPr="0063463A" w14:paraId="615A296D" w14:textId="77777777" w:rsidTr="00D634FD">
        <w:trPr>
          <w:trHeight w:val="293"/>
        </w:trPr>
        <w:tc>
          <w:tcPr>
            <w:tcW w:w="280" w:type="pct"/>
            <w:shd w:val="clear" w:color="auto" w:fill="auto"/>
          </w:tcPr>
          <w:p w14:paraId="41E61E36" w14:textId="77777777" w:rsidR="00D634FD" w:rsidRPr="0063463A" w:rsidRDefault="00D634FD" w:rsidP="004666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404" w:type="pct"/>
            <w:shd w:val="clear" w:color="auto" w:fill="auto"/>
          </w:tcPr>
          <w:p w14:paraId="3421E372" w14:textId="77777777" w:rsidR="00D634FD" w:rsidRPr="006C688D" w:rsidRDefault="00D634FD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F607D" w14:textId="77777777" w:rsidR="00D634FD" w:rsidRPr="00466637" w:rsidRDefault="00D634FD" w:rsidP="00466637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Видеонаблюдение 3031</w:t>
            </w:r>
          </w:p>
        </w:tc>
        <w:tc>
          <w:tcPr>
            <w:tcW w:w="635" w:type="pct"/>
          </w:tcPr>
          <w:p w14:paraId="35C5473F" w14:textId="1BD48929" w:rsidR="00D634FD" w:rsidRPr="006C688D" w:rsidRDefault="00D634FD" w:rsidP="00466637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.12</w:t>
            </w:r>
          </w:p>
        </w:tc>
        <w:tc>
          <w:tcPr>
            <w:tcW w:w="608" w:type="pct"/>
          </w:tcPr>
          <w:p w14:paraId="6C4AF953" w14:textId="77777777" w:rsidR="00D634FD" w:rsidRPr="00723089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134BE342" w14:textId="77777777" w:rsidR="00D634FD" w:rsidRPr="006C688D" w:rsidRDefault="00D634FD" w:rsidP="0046663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консультация </w:t>
            </w:r>
          </w:p>
        </w:tc>
      </w:tr>
      <w:tr w:rsidR="00D634FD" w:rsidRPr="0063463A" w14:paraId="7CD4553C" w14:textId="77777777" w:rsidTr="00D634FD">
        <w:trPr>
          <w:trHeight w:val="256"/>
        </w:trPr>
        <w:tc>
          <w:tcPr>
            <w:tcW w:w="280" w:type="pct"/>
            <w:shd w:val="clear" w:color="auto" w:fill="auto"/>
          </w:tcPr>
          <w:p w14:paraId="5AF41B41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404" w:type="pct"/>
            <w:shd w:val="clear" w:color="auto" w:fill="auto"/>
          </w:tcPr>
          <w:p w14:paraId="61C67297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6ECDD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автопилоте</w:t>
            </w:r>
          </w:p>
        </w:tc>
        <w:tc>
          <w:tcPr>
            <w:tcW w:w="635" w:type="pct"/>
          </w:tcPr>
          <w:p w14:paraId="1159A43E" w14:textId="36D179A4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608" w:type="pct"/>
          </w:tcPr>
          <w:p w14:paraId="36FE9CB7" w14:textId="77777777" w:rsidR="00D634FD" w:rsidRPr="002840D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0CEE92D" w14:textId="77777777" w:rsidR="00D634FD" w:rsidRDefault="00D634FD" w:rsidP="00D634FD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34FD" w:rsidRPr="0063463A" w14:paraId="4BE9F0EF" w14:textId="77777777" w:rsidTr="00D634FD">
        <w:trPr>
          <w:trHeight w:val="388"/>
        </w:trPr>
        <w:tc>
          <w:tcPr>
            <w:tcW w:w="280" w:type="pct"/>
            <w:shd w:val="clear" w:color="auto" w:fill="auto"/>
          </w:tcPr>
          <w:p w14:paraId="78D6E298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404" w:type="pct"/>
            <w:shd w:val="clear" w:color="auto" w:fill="auto"/>
          </w:tcPr>
          <w:p w14:paraId="66BFCE89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635E92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Ты не пройдешь!</w:t>
            </w:r>
          </w:p>
        </w:tc>
        <w:tc>
          <w:tcPr>
            <w:tcW w:w="635" w:type="pct"/>
          </w:tcPr>
          <w:p w14:paraId="6A2FEA18" w14:textId="28C072BC" w:rsidR="00D634FD" w:rsidRPr="006C688D" w:rsidRDefault="00FF3926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22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608" w:type="pct"/>
          </w:tcPr>
          <w:p w14:paraId="4B347981" w14:textId="77777777" w:rsidR="00D634FD" w:rsidRPr="002840D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37261B16" w14:textId="77777777" w:rsidR="00D634FD" w:rsidRDefault="00D634FD" w:rsidP="00D634FD">
            <w:pPr>
              <w:spacing w:after="0" w:line="240" w:lineRule="auto"/>
            </w:pP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2840D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2840D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34FD" w:rsidRPr="0063463A" w14:paraId="0EFFDDE1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68CCE7C6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404" w:type="pct"/>
            <w:shd w:val="clear" w:color="auto" w:fill="auto"/>
          </w:tcPr>
          <w:p w14:paraId="17E486CD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42138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Головоломка</w:t>
            </w:r>
          </w:p>
        </w:tc>
        <w:tc>
          <w:tcPr>
            <w:tcW w:w="635" w:type="pct"/>
          </w:tcPr>
          <w:p w14:paraId="604B2467" w14:textId="2CDC7188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.01</w:t>
            </w:r>
          </w:p>
        </w:tc>
        <w:tc>
          <w:tcPr>
            <w:tcW w:w="608" w:type="pct"/>
          </w:tcPr>
          <w:p w14:paraId="3DC07310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auto"/>
          </w:tcPr>
          <w:p w14:paraId="1B0AF904" w14:textId="77777777" w:rsidR="00D634FD" w:rsidRPr="0063463A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r w:rsidRPr="0006517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377EC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34FD" w:rsidRPr="0063463A" w14:paraId="77E6CC72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08EFC8E6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404" w:type="pct"/>
            <w:shd w:val="clear" w:color="auto" w:fill="auto"/>
          </w:tcPr>
          <w:p w14:paraId="71FACFF5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8D0E2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Вижу тебя насквозь</w:t>
            </w:r>
          </w:p>
        </w:tc>
        <w:tc>
          <w:tcPr>
            <w:tcW w:w="635" w:type="pct"/>
          </w:tcPr>
          <w:p w14:paraId="734230B6" w14:textId="2B5876FA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608" w:type="pct"/>
          </w:tcPr>
          <w:p w14:paraId="4D53A250" w14:textId="77777777" w:rsidR="00D634FD" w:rsidRPr="00057CF7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auto"/>
          </w:tcPr>
          <w:p w14:paraId="1C86BBFE" w14:textId="77777777" w:rsidR="00D634FD" w:rsidRDefault="00D634FD" w:rsidP="00D634FD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самостоятельная работа </w:t>
            </w:r>
          </w:p>
        </w:tc>
      </w:tr>
      <w:tr w:rsidR="00D634FD" w:rsidRPr="0063463A" w14:paraId="620DE234" w14:textId="77777777" w:rsidTr="00D634FD">
        <w:trPr>
          <w:trHeight w:val="267"/>
        </w:trPr>
        <w:tc>
          <w:tcPr>
            <w:tcW w:w="280" w:type="pct"/>
            <w:shd w:val="clear" w:color="auto" w:fill="auto"/>
          </w:tcPr>
          <w:p w14:paraId="6C3E3510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404" w:type="pct"/>
            <w:shd w:val="clear" w:color="auto" w:fill="auto"/>
          </w:tcPr>
          <w:p w14:paraId="29868633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70ED9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Помощник библиотекаря</w:t>
            </w:r>
          </w:p>
        </w:tc>
        <w:tc>
          <w:tcPr>
            <w:tcW w:w="635" w:type="pct"/>
          </w:tcPr>
          <w:p w14:paraId="5D6156C6" w14:textId="32720450" w:rsidR="00D634FD" w:rsidRPr="006C688D" w:rsidRDefault="00FF3926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12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608" w:type="pct"/>
          </w:tcPr>
          <w:p w14:paraId="7A4ACFC1" w14:textId="77777777" w:rsidR="00D634FD" w:rsidRPr="00057CF7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  <w:shd w:val="clear" w:color="auto" w:fill="auto"/>
          </w:tcPr>
          <w:p w14:paraId="2311198C" w14:textId="77777777" w:rsidR="00D634FD" w:rsidRDefault="00D634FD" w:rsidP="00D634FD">
            <w:pPr>
              <w:spacing w:after="0" w:line="240" w:lineRule="auto"/>
            </w:pP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</w:t>
            </w:r>
            <w:r w:rsidRPr="00057CF7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12782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</w:p>
        </w:tc>
      </w:tr>
      <w:tr w:rsidR="00D634FD" w:rsidRPr="0063463A" w14:paraId="629309C7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49ABD6A2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21</w:t>
            </w:r>
          </w:p>
        </w:tc>
        <w:tc>
          <w:tcPr>
            <w:tcW w:w="404" w:type="pct"/>
            <w:shd w:val="clear" w:color="auto" w:fill="auto"/>
          </w:tcPr>
          <w:p w14:paraId="6055D459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04FD2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Как вырастить голосового помощника</w:t>
            </w:r>
          </w:p>
        </w:tc>
        <w:tc>
          <w:tcPr>
            <w:tcW w:w="635" w:type="pct"/>
          </w:tcPr>
          <w:p w14:paraId="07C2FDF0" w14:textId="648CB2F4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9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608" w:type="pct"/>
          </w:tcPr>
          <w:p w14:paraId="5E94A113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06F43B49" w14:textId="77777777" w:rsidR="00D634FD" w:rsidRPr="006C688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34FD" w:rsidRPr="0063463A" w14:paraId="1C21A7FD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3DEB0237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22</w:t>
            </w:r>
          </w:p>
        </w:tc>
        <w:tc>
          <w:tcPr>
            <w:tcW w:w="404" w:type="pct"/>
            <w:shd w:val="clear" w:color="auto" w:fill="auto"/>
          </w:tcPr>
          <w:p w14:paraId="7BC0D989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649A4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Закрой глаза и смотри</w:t>
            </w:r>
          </w:p>
        </w:tc>
        <w:tc>
          <w:tcPr>
            <w:tcW w:w="635" w:type="pct"/>
          </w:tcPr>
          <w:p w14:paraId="5F23EF91" w14:textId="75BB55CC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6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.02</w:t>
            </w:r>
          </w:p>
        </w:tc>
        <w:tc>
          <w:tcPr>
            <w:tcW w:w="608" w:type="pct"/>
          </w:tcPr>
          <w:p w14:paraId="00AA8976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29682A0B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r w:rsidRPr="00057CF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</w:tr>
      <w:tr w:rsidR="00D634FD" w:rsidRPr="0063463A" w14:paraId="09EF43C5" w14:textId="77777777" w:rsidTr="00D634FD">
        <w:trPr>
          <w:trHeight w:val="300"/>
        </w:trPr>
        <w:tc>
          <w:tcPr>
            <w:tcW w:w="5000" w:type="pct"/>
            <w:gridSpan w:val="6"/>
            <w:shd w:val="clear" w:color="auto" w:fill="auto"/>
          </w:tcPr>
          <w:p w14:paraId="52365888" w14:textId="77777777" w:rsidR="00D634FD" w:rsidRPr="00991F10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461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Модуль </w:t>
            </w:r>
            <w:r w:rsidR="00305C8D"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Pr="00461AF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Принципы программной разработки (13 часов)</w:t>
            </w:r>
          </w:p>
        </w:tc>
      </w:tr>
      <w:tr w:rsidR="00D634FD" w:rsidRPr="0063463A" w14:paraId="499C4DEE" w14:textId="77777777" w:rsidTr="00D634FD">
        <w:trPr>
          <w:trHeight w:val="179"/>
        </w:trPr>
        <w:tc>
          <w:tcPr>
            <w:tcW w:w="280" w:type="pct"/>
            <w:shd w:val="clear" w:color="auto" w:fill="auto"/>
          </w:tcPr>
          <w:p w14:paraId="3B079D01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404" w:type="pct"/>
            <w:shd w:val="clear" w:color="auto" w:fill="auto"/>
          </w:tcPr>
          <w:p w14:paraId="2E1F114C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75398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SCRUM-мастер</w:t>
            </w:r>
          </w:p>
        </w:tc>
        <w:tc>
          <w:tcPr>
            <w:tcW w:w="635" w:type="pct"/>
          </w:tcPr>
          <w:p w14:paraId="5D7ED6E4" w14:textId="16818314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608" w:type="pct"/>
          </w:tcPr>
          <w:p w14:paraId="6606DF96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30BC79E0" w14:textId="77777777" w:rsidR="00D634FD" w:rsidRPr="006C688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</w:p>
        </w:tc>
      </w:tr>
      <w:tr w:rsidR="00D634FD" w:rsidRPr="0063463A" w14:paraId="050439AF" w14:textId="77777777" w:rsidTr="00D634FD">
        <w:trPr>
          <w:trHeight w:val="311"/>
        </w:trPr>
        <w:tc>
          <w:tcPr>
            <w:tcW w:w="280" w:type="pct"/>
            <w:shd w:val="clear" w:color="auto" w:fill="auto"/>
          </w:tcPr>
          <w:p w14:paraId="0C668F36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404" w:type="pct"/>
            <w:shd w:val="clear" w:color="auto" w:fill="auto"/>
          </w:tcPr>
          <w:p w14:paraId="5590C5BC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FEA333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Кради как художник</w:t>
            </w:r>
          </w:p>
        </w:tc>
        <w:tc>
          <w:tcPr>
            <w:tcW w:w="635" w:type="pct"/>
          </w:tcPr>
          <w:p w14:paraId="1CC7B691" w14:textId="4959BF16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608" w:type="pct"/>
          </w:tcPr>
          <w:p w14:paraId="34B3A6C1" w14:textId="77777777" w:rsidR="00D634FD" w:rsidRPr="009662DF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6B10F7ED" w14:textId="77777777" w:rsidR="00D634FD" w:rsidRDefault="00D634FD" w:rsidP="00D634FD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консультация</w:t>
            </w: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D634FD" w:rsidRPr="0063463A" w14:paraId="10BA78A4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0E25A859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404" w:type="pct"/>
            <w:shd w:val="clear" w:color="auto" w:fill="auto"/>
          </w:tcPr>
          <w:p w14:paraId="55B81388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220E6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Изнанка игр</w:t>
            </w:r>
          </w:p>
        </w:tc>
        <w:tc>
          <w:tcPr>
            <w:tcW w:w="635" w:type="pct"/>
          </w:tcPr>
          <w:p w14:paraId="4544DEE3" w14:textId="69EDF14E" w:rsidR="00D634FD" w:rsidRPr="006C688D" w:rsidRDefault="00FF3926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18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.03</w:t>
            </w:r>
          </w:p>
        </w:tc>
        <w:tc>
          <w:tcPr>
            <w:tcW w:w="608" w:type="pct"/>
          </w:tcPr>
          <w:p w14:paraId="7E27814E" w14:textId="77777777" w:rsidR="00D634FD" w:rsidRPr="009662DF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4C987B2E" w14:textId="77777777" w:rsidR="00D634FD" w:rsidRDefault="00D634FD" w:rsidP="00D634FD">
            <w:pPr>
              <w:spacing w:after="0" w:line="240" w:lineRule="auto"/>
            </w:pPr>
            <w:r w:rsidRPr="009662D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D634FD" w:rsidRPr="0063463A" w14:paraId="0199A598" w14:textId="77777777" w:rsidTr="00D634FD">
        <w:trPr>
          <w:trHeight w:val="281"/>
        </w:trPr>
        <w:tc>
          <w:tcPr>
            <w:tcW w:w="280" w:type="pct"/>
            <w:shd w:val="clear" w:color="auto" w:fill="auto"/>
          </w:tcPr>
          <w:p w14:paraId="5CB2F8C1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26</w:t>
            </w:r>
          </w:p>
        </w:tc>
        <w:tc>
          <w:tcPr>
            <w:tcW w:w="404" w:type="pct"/>
            <w:shd w:val="clear" w:color="auto" w:fill="auto"/>
          </w:tcPr>
          <w:p w14:paraId="58FDE166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BCE55E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Герой имеет значение</w:t>
            </w:r>
          </w:p>
        </w:tc>
        <w:tc>
          <w:tcPr>
            <w:tcW w:w="635" w:type="pct"/>
          </w:tcPr>
          <w:p w14:paraId="4FB7FC6C" w14:textId="42353199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608" w:type="pct"/>
          </w:tcPr>
          <w:p w14:paraId="605B9AB1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354A61E0" w14:textId="77777777" w:rsidR="00D634FD" w:rsidRPr="006C688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консультация</w:t>
            </w:r>
          </w:p>
        </w:tc>
      </w:tr>
      <w:tr w:rsidR="00D634FD" w:rsidRPr="0063463A" w14:paraId="0A90DD70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7E727C2D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27</w:t>
            </w:r>
          </w:p>
        </w:tc>
        <w:tc>
          <w:tcPr>
            <w:tcW w:w="404" w:type="pct"/>
            <w:shd w:val="clear" w:color="auto" w:fill="auto"/>
          </w:tcPr>
          <w:p w14:paraId="0912C0E4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7E911E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Нам нужен план.</w:t>
            </w:r>
          </w:p>
        </w:tc>
        <w:tc>
          <w:tcPr>
            <w:tcW w:w="635" w:type="pct"/>
          </w:tcPr>
          <w:p w14:paraId="2591FEC5" w14:textId="428B8020" w:rsidR="00D634FD" w:rsidRPr="006C688D" w:rsidRDefault="00FF3926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08</w:t>
            </w:r>
            <w:r w:rsidR="00D634F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608" w:type="pct"/>
          </w:tcPr>
          <w:p w14:paraId="6CE7A15B" w14:textId="77777777" w:rsidR="00D634FD" w:rsidRPr="00CE5B63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0D261F71" w14:textId="77777777" w:rsidR="00D634FD" w:rsidRDefault="00D634FD" w:rsidP="00D634FD">
            <w:pPr>
              <w:spacing w:after="0" w:line="240" w:lineRule="auto"/>
            </w:pPr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D634FD" w:rsidRPr="0063463A" w14:paraId="3077DE5C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728BCBAE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404" w:type="pct"/>
            <w:shd w:val="clear" w:color="auto" w:fill="auto"/>
          </w:tcPr>
          <w:p w14:paraId="7811C2AD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65969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Большая красная кнопка</w:t>
            </w:r>
          </w:p>
        </w:tc>
        <w:tc>
          <w:tcPr>
            <w:tcW w:w="635" w:type="pct"/>
          </w:tcPr>
          <w:p w14:paraId="5D810701" w14:textId="4B43E0F4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5</w:t>
            </w:r>
            <w:r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.04</w:t>
            </w:r>
          </w:p>
        </w:tc>
        <w:tc>
          <w:tcPr>
            <w:tcW w:w="608" w:type="pct"/>
          </w:tcPr>
          <w:p w14:paraId="39F6A6DA" w14:textId="77777777" w:rsidR="00D634FD" w:rsidRPr="00CE5B63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466BCBD7" w14:textId="77777777" w:rsidR="00D634FD" w:rsidRDefault="00D634FD" w:rsidP="00D634FD">
            <w:pPr>
              <w:spacing w:after="0" w:line="240" w:lineRule="auto"/>
            </w:pPr>
            <w:r w:rsidRPr="00CE5B6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Практикум, </w:t>
            </w: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презентация результатов</w:t>
            </w:r>
          </w:p>
        </w:tc>
      </w:tr>
      <w:tr w:rsidR="00D634FD" w:rsidRPr="0063463A" w14:paraId="0753CAAD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019A2E71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29</w:t>
            </w:r>
          </w:p>
        </w:tc>
        <w:tc>
          <w:tcPr>
            <w:tcW w:w="404" w:type="pct"/>
            <w:shd w:val="clear" w:color="auto" w:fill="auto"/>
          </w:tcPr>
          <w:p w14:paraId="12F44F50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374A0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Без </w:t>
            </w:r>
            <w:proofErr w:type="spellStart"/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Cоdey</w:t>
            </w:r>
            <w:proofErr w:type="spellEnd"/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как без рук</w:t>
            </w:r>
          </w:p>
        </w:tc>
        <w:tc>
          <w:tcPr>
            <w:tcW w:w="635" w:type="pct"/>
          </w:tcPr>
          <w:p w14:paraId="50EDE4D2" w14:textId="296500BB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.04</w:t>
            </w:r>
          </w:p>
        </w:tc>
        <w:tc>
          <w:tcPr>
            <w:tcW w:w="608" w:type="pct"/>
          </w:tcPr>
          <w:p w14:paraId="51702168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55BE79CF" w14:textId="77777777" w:rsidR="00D634FD" w:rsidRPr="00065171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2308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консультация </w:t>
            </w:r>
          </w:p>
        </w:tc>
      </w:tr>
      <w:tr w:rsidR="00D634FD" w:rsidRPr="0063463A" w14:paraId="4A9838D7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34930579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lastRenderedPageBreak/>
              <w:t>30</w:t>
            </w:r>
          </w:p>
        </w:tc>
        <w:tc>
          <w:tcPr>
            <w:tcW w:w="404" w:type="pct"/>
            <w:shd w:val="clear" w:color="auto" w:fill="auto"/>
          </w:tcPr>
          <w:p w14:paraId="0745B665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171717" w:themeColor="background2" w:themeShade="1A"/>
                <w:sz w:val="24"/>
                <w:szCs w:val="24"/>
              </w:rPr>
            </w:pPr>
            <w:r w:rsidRPr="006C688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30674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Все дело в коде</w:t>
            </w:r>
          </w:p>
        </w:tc>
        <w:tc>
          <w:tcPr>
            <w:tcW w:w="635" w:type="pct"/>
          </w:tcPr>
          <w:p w14:paraId="0FCB47BE" w14:textId="7BF55E80" w:rsidR="00D634FD" w:rsidRDefault="00FF3926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29</w:t>
            </w:r>
            <w:r w:rsidR="00D634F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4</w:t>
            </w:r>
          </w:p>
        </w:tc>
        <w:tc>
          <w:tcPr>
            <w:tcW w:w="608" w:type="pct"/>
          </w:tcPr>
          <w:p w14:paraId="048BEEF6" w14:textId="77777777" w:rsidR="00D634FD" w:rsidRPr="005E1FB6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075B09EB" w14:textId="77777777" w:rsidR="00D634FD" w:rsidRPr="006C688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5E1FB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D634FD" w:rsidRPr="0063463A" w14:paraId="4C091FFB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4CC959FC" w14:textId="77777777" w:rsidR="00D634FD" w:rsidRPr="0063463A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404" w:type="pct"/>
            <w:shd w:val="clear" w:color="auto" w:fill="auto"/>
          </w:tcPr>
          <w:p w14:paraId="638DF621" w14:textId="77777777" w:rsidR="00D634FD" w:rsidRPr="006C688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84B2B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Проект - разработка игры</w:t>
            </w:r>
          </w:p>
        </w:tc>
        <w:tc>
          <w:tcPr>
            <w:tcW w:w="635" w:type="pct"/>
          </w:tcPr>
          <w:p w14:paraId="1CD8A224" w14:textId="7ADB5BDA" w:rsidR="00D634FD" w:rsidRDefault="00FF3926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06</w:t>
            </w:r>
            <w:r w:rsidR="00D634FD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608" w:type="pct"/>
          </w:tcPr>
          <w:p w14:paraId="3DD0F9AC" w14:textId="77777777" w:rsidR="00D634FD" w:rsidRPr="002D76A8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150716FA" w14:textId="77777777" w:rsidR="00D634FD" w:rsidRPr="006C688D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D634FD" w:rsidRPr="0063463A" w14:paraId="3053F52D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151CABA4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404" w:type="pct"/>
            <w:shd w:val="clear" w:color="auto" w:fill="auto"/>
          </w:tcPr>
          <w:p w14:paraId="07F162B0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39E94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Война жуков. Даешь бой жучкам</w:t>
            </w:r>
          </w:p>
        </w:tc>
        <w:tc>
          <w:tcPr>
            <w:tcW w:w="635" w:type="pct"/>
          </w:tcPr>
          <w:p w14:paraId="52C766C9" w14:textId="0EAFB61E" w:rsidR="00D634FD" w:rsidRDefault="00305C8D" w:rsidP="00305C8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1</w:t>
            </w:r>
            <w:r w:rsidR="00FF392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3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608" w:type="pct"/>
          </w:tcPr>
          <w:p w14:paraId="46BF10C0" w14:textId="77777777" w:rsidR="00D634FD" w:rsidRPr="002D76A8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2AF26686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D634FD" w:rsidRPr="0063463A" w14:paraId="7D8726BD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1FF198AA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404" w:type="pct"/>
            <w:shd w:val="clear" w:color="auto" w:fill="auto"/>
          </w:tcPr>
          <w:p w14:paraId="127A7905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15E53" w14:textId="77777777" w:rsidR="00D634FD" w:rsidRPr="00466637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66637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Ярмарка игр</w:t>
            </w:r>
          </w:p>
        </w:tc>
        <w:tc>
          <w:tcPr>
            <w:tcW w:w="635" w:type="pct"/>
          </w:tcPr>
          <w:p w14:paraId="210C881F" w14:textId="088D6AE3" w:rsidR="00D634FD" w:rsidRDefault="00305C8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2</w:t>
            </w:r>
            <w:r w:rsidR="00FF3926"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0</w:t>
            </w:r>
            <w:r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  <w:t>.05</w:t>
            </w:r>
          </w:p>
        </w:tc>
        <w:tc>
          <w:tcPr>
            <w:tcW w:w="608" w:type="pct"/>
          </w:tcPr>
          <w:p w14:paraId="78CECB60" w14:textId="77777777" w:rsidR="00D634FD" w:rsidRPr="002D76A8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305D11F8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D76A8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Практикум, самостоятельная работа</w:t>
            </w:r>
          </w:p>
        </w:tc>
      </w:tr>
      <w:tr w:rsidR="00D634FD" w:rsidRPr="0063463A" w14:paraId="4D199A48" w14:textId="77777777" w:rsidTr="00D634FD">
        <w:trPr>
          <w:trHeight w:val="499"/>
        </w:trPr>
        <w:tc>
          <w:tcPr>
            <w:tcW w:w="280" w:type="pct"/>
            <w:shd w:val="clear" w:color="auto" w:fill="auto"/>
          </w:tcPr>
          <w:p w14:paraId="44E62416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404" w:type="pct"/>
            <w:shd w:val="clear" w:color="auto" w:fill="auto"/>
          </w:tcPr>
          <w:p w14:paraId="4C032A8C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iCs/>
                <w:sz w:val="24"/>
                <w:szCs w:val="24"/>
                <w:lang w:eastAsia="ru-RU"/>
              </w:rPr>
            </w:pPr>
          </w:p>
        </w:tc>
        <w:tc>
          <w:tcPr>
            <w:tcW w:w="1573" w:type="pct"/>
          </w:tcPr>
          <w:p w14:paraId="30840C6F" w14:textId="77777777" w:rsidR="00D634FD" w:rsidRPr="00991F10" w:rsidRDefault="00D634FD" w:rsidP="00D634FD">
            <w:pPr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5" w:type="pct"/>
          </w:tcPr>
          <w:p w14:paraId="54DDD46A" w14:textId="77777777" w:rsidR="00D634FD" w:rsidRDefault="00D634FD" w:rsidP="00D634FD">
            <w:pPr>
              <w:spacing w:after="0" w:line="240" w:lineRule="auto"/>
              <w:jc w:val="center"/>
              <w:rPr>
                <w:rFonts w:ascii="Times New Roman" w:hAnsi="Times New Roman" w:cs="Times New Roman"/>
                <w:color w:val="0D0D0D" w:themeColor="text1" w:themeTint="F2"/>
                <w:sz w:val="24"/>
                <w:szCs w:val="24"/>
              </w:rPr>
            </w:pPr>
          </w:p>
        </w:tc>
        <w:tc>
          <w:tcPr>
            <w:tcW w:w="608" w:type="pct"/>
          </w:tcPr>
          <w:p w14:paraId="5D2ADB65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00" w:type="pct"/>
          </w:tcPr>
          <w:p w14:paraId="502F9951" w14:textId="77777777" w:rsidR="00D634FD" w:rsidRPr="00723089" w:rsidRDefault="00D634FD" w:rsidP="00D634FD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14:paraId="6F160370" w14:textId="77777777" w:rsidR="00F42B54" w:rsidRPr="00FD06CD" w:rsidRDefault="00F42B54" w:rsidP="00600157">
      <w:bookmarkStart w:id="0" w:name="_GoBack"/>
      <w:bookmarkEnd w:id="0"/>
    </w:p>
    <w:sectPr w:rsidR="00F42B54" w:rsidRPr="00FD06CD" w:rsidSect="00065171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ndale Sans UI">
    <w:altName w:val="Arial Unicode MS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3"/>
    <w:multiLevelType w:val="multi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" w15:restartNumberingAfterBreak="0">
    <w:nsid w:val="00000008"/>
    <w:multiLevelType w:val="multilevel"/>
    <w:tmpl w:val="00000008"/>
    <w:name w:val="WW8Num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2" w15:restartNumberingAfterBreak="0">
    <w:nsid w:val="00000009"/>
    <w:multiLevelType w:val="multilevel"/>
    <w:tmpl w:val="00000009"/>
    <w:name w:val="WW8Num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3" w15:restartNumberingAfterBreak="0">
    <w:nsid w:val="0000000B"/>
    <w:multiLevelType w:val="multilevel"/>
    <w:tmpl w:val="0000000B"/>
    <w:name w:val="WW8Num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4" w15:restartNumberingAfterBreak="0">
    <w:nsid w:val="0000000D"/>
    <w:multiLevelType w:val="multilevel"/>
    <w:tmpl w:val="0000000D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5" w15:restartNumberingAfterBreak="0">
    <w:nsid w:val="00000010"/>
    <w:multiLevelType w:val="multilevel"/>
    <w:tmpl w:val="00000010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6" w15:restartNumberingAfterBreak="0">
    <w:nsid w:val="00000011"/>
    <w:multiLevelType w:val="multilevel"/>
    <w:tmpl w:val="00000011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7" w15:restartNumberingAfterBreak="0">
    <w:nsid w:val="00000013"/>
    <w:multiLevelType w:val="multilevel"/>
    <w:tmpl w:val="00000013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8" w15:restartNumberingAfterBreak="0">
    <w:nsid w:val="00000017"/>
    <w:multiLevelType w:val="multilevel"/>
    <w:tmpl w:val="00000017"/>
    <w:name w:val="WW8Num2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9" w15:restartNumberingAfterBreak="0">
    <w:nsid w:val="00000018"/>
    <w:multiLevelType w:val="multilevel"/>
    <w:tmpl w:val="00000018"/>
    <w:name w:val="WW8Num2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0" w15:restartNumberingAfterBreak="0">
    <w:nsid w:val="00000019"/>
    <w:multiLevelType w:val="multilevel"/>
    <w:tmpl w:val="00000019"/>
    <w:name w:val="WW8Num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1" w15:restartNumberingAfterBreak="0">
    <w:nsid w:val="0000001C"/>
    <w:multiLevelType w:val="multilevel"/>
    <w:tmpl w:val="0000001C"/>
    <w:name w:val="WW8Num33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2" w15:restartNumberingAfterBreak="0">
    <w:nsid w:val="0000001D"/>
    <w:multiLevelType w:val="multilevel"/>
    <w:tmpl w:val="0000001D"/>
    <w:name w:val="WW8Num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3" w15:restartNumberingAfterBreak="0">
    <w:nsid w:val="0000001E"/>
    <w:multiLevelType w:val="multilevel"/>
    <w:tmpl w:val="0000001E"/>
    <w:name w:val="WW8Num35"/>
    <w:lvl w:ilvl="0">
      <w:start w:val="1"/>
      <w:numFmt w:val="bullet"/>
      <w:lvlText w:val=""/>
      <w:lvlJc w:val="left"/>
      <w:pPr>
        <w:tabs>
          <w:tab w:val="num" w:pos="1070"/>
        </w:tabs>
        <w:ind w:left="107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790"/>
        </w:tabs>
        <w:ind w:left="179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510"/>
        </w:tabs>
        <w:ind w:left="251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3230"/>
        </w:tabs>
        <w:ind w:left="323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950"/>
        </w:tabs>
        <w:ind w:left="395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670"/>
        </w:tabs>
        <w:ind w:left="467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390"/>
        </w:tabs>
        <w:ind w:left="539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6110"/>
        </w:tabs>
        <w:ind w:left="611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830"/>
        </w:tabs>
        <w:ind w:left="6830" w:hanging="360"/>
      </w:pPr>
      <w:rPr>
        <w:rFonts w:ascii="Symbol" w:hAnsi="Symbol" w:cs="Symbol"/>
        <w:sz w:val="20"/>
      </w:rPr>
    </w:lvl>
  </w:abstractNum>
  <w:abstractNum w:abstractNumId="14" w15:restartNumberingAfterBreak="0">
    <w:nsid w:val="0000001F"/>
    <w:multiLevelType w:val="multilevel"/>
    <w:tmpl w:val="0000001F"/>
    <w:name w:val="WW8Num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ymbol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ymbol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cs="Symbol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cs="Symbol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cs="Symbol"/>
        <w:sz w:val="20"/>
      </w:rPr>
    </w:lvl>
  </w:abstractNum>
  <w:abstractNum w:abstractNumId="15" w15:restartNumberingAfterBreak="0">
    <w:nsid w:val="01A25B55"/>
    <w:multiLevelType w:val="hybridMultilevel"/>
    <w:tmpl w:val="486E21E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6" w15:restartNumberingAfterBreak="0">
    <w:nsid w:val="057B5CD6"/>
    <w:multiLevelType w:val="hybridMultilevel"/>
    <w:tmpl w:val="7CAA2288"/>
    <w:lvl w:ilvl="0" w:tplc="041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Times New Roman" w:hint="default"/>
      </w:rPr>
    </w:lvl>
    <w:lvl w:ilvl="2" w:tplc="0419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Times New Roman" w:hint="default"/>
      </w:rPr>
    </w:lvl>
    <w:lvl w:ilvl="5" w:tplc="0419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Times New Roman" w:hint="default"/>
      </w:rPr>
    </w:lvl>
    <w:lvl w:ilvl="8" w:tplc="0419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0CFD770D"/>
    <w:multiLevelType w:val="hybridMultilevel"/>
    <w:tmpl w:val="F1D2D07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02A3158"/>
    <w:multiLevelType w:val="hybridMultilevel"/>
    <w:tmpl w:val="94341704"/>
    <w:lvl w:ilvl="0" w:tplc="04190001">
      <w:start w:val="1"/>
      <w:numFmt w:val="bullet"/>
      <w:lvlText w:val="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9" w15:restartNumberingAfterBreak="0">
    <w:nsid w:val="20510DFA"/>
    <w:multiLevelType w:val="hybridMultilevel"/>
    <w:tmpl w:val="D71E162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D80425D"/>
    <w:multiLevelType w:val="hybridMultilevel"/>
    <w:tmpl w:val="3FAABA8C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1" w15:restartNumberingAfterBreak="0">
    <w:nsid w:val="445A634E"/>
    <w:multiLevelType w:val="hybridMultilevel"/>
    <w:tmpl w:val="05C2650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502B456F"/>
    <w:multiLevelType w:val="hybridMultilevel"/>
    <w:tmpl w:val="0E7E4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23163E7"/>
    <w:multiLevelType w:val="hybridMultilevel"/>
    <w:tmpl w:val="D25E00C4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4" w15:restartNumberingAfterBreak="0">
    <w:nsid w:val="778A4576"/>
    <w:multiLevelType w:val="hybridMultilevel"/>
    <w:tmpl w:val="670CBF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A2E0186"/>
    <w:multiLevelType w:val="hybridMultilevel"/>
    <w:tmpl w:val="265AAD2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num w:numId="1">
    <w:abstractNumId w:val="24"/>
  </w:num>
  <w:num w:numId="2">
    <w:abstractNumId w:val="18"/>
  </w:num>
  <w:num w:numId="3">
    <w:abstractNumId w:val="22"/>
  </w:num>
  <w:num w:numId="4">
    <w:abstractNumId w:val="0"/>
  </w:num>
  <w:num w:numId="5">
    <w:abstractNumId w:val="1"/>
  </w:num>
  <w:num w:numId="6">
    <w:abstractNumId w:val="2"/>
  </w:num>
  <w:num w:numId="7">
    <w:abstractNumId w:val="3"/>
  </w:num>
  <w:num w:numId="8">
    <w:abstractNumId w:val="4"/>
  </w:num>
  <w:num w:numId="9">
    <w:abstractNumId w:val="5"/>
  </w:num>
  <w:num w:numId="10">
    <w:abstractNumId w:val="6"/>
  </w:num>
  <w:num w:numId="11">
    <w:abstractNumId w:val="7"/>
  </w:num>
  <w:num w:numId="12">
    <w:abstractNumId w:val="8"/>
  </w:num>
  <w:num w:numId="13">
    <w:abstractNumId w:val="9"/>
  </w:num>
  <w:num w:numId="14">
    <w:abstractNumId w:val="10"/>
  </w:num>
  <w:num w:numId="15">
    <w:abstractNumId w:val="11"/>
  </w:num>
  <w:num w:numId="16">
    <w:abstractNumId w:val="12"/>
  </w:num>
  <w:num w:numId="17">
    <w:abstractNumId w:val="13"/>
  </w:num>
  <w:num w:numId="18">
    <w:abstractNumId w:val="14"/>
  </w:num>
  <w:num w:numId="19">
    <w:abstractNumId w:val="16"/>
  </w:num>
  <w:num w:numId="20">
    <w:abstractNumId w:val="20"/>
  </w:num>
  <w:num w:numId="21">
    <w:abstractNumId w:val="15"/>
  </w:num>
  <w:num w:numId="22">
    <w:abstractNumId w:val="25"/>
  </w:num>
  <w:num w:numId="23">
    <w:abstractNumId w:val="23"/>
  </w:num>
  <w:num w:numId="24">
    <w:abstractNumId w:val="21"/>
  </w:num>
  <w:num w:numId="25">
    <w:abstractNumId w:val="19"/>
  </w:num>
  <w:num w:numId="26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0677F"/>
    <w:rsid w:val="000161A5"/>
    <w:rsid w:val="00065171"/>
    <w:rsid w:val="000B013E"/>
    <w:rsid w:val="000F7901"/>
    <w:rsid w:val="0012782D"/>
    <w:rsid w:val="00170F4C"/>
    <w:rsid w:val="0020071D"/>
    <w:rsid w:val="00237293"/>
    <w:rsid w:val="0029597C"/>
    <w:rsid w:val="002D76A8"/>
    <w:rsid w:val="00305C8D"/>
    <w:rsid w:val="0035043D"/>
    <w:rsid w:val="00377ECA"/>
    <w:rsid w:val="00461AFB"/>
    <w:rsid w:val="00466637"/>
    <w:rsid w:val="00474D7C"/>
    <w:rsid w:val="004D3CF7"/>
    <w:rsid w:val="00553C12"/>
    <w:rsid w:val="00564F75"/>
    <w:rsid w:val="005E1FB6"/>
    <w:rsid w:val="005F12B6"/>
    <w:rsid w:val="00600157"/>
    <w:rsid w:val="0063463A"/>
    <w:rsid w:val="00640394"/>
    <w:rsid w:val="00696CDC"/>
    <w:rsid w:val="006C688D"/>
    <w:rsid w:val="00700416"/>
    <w:rsid w:val="00723089"/>
    <w:rsid w:val="007816BA"/>
    <w:rsid w:val="007C4ACE"/>
    <w:rsid w:val="007E5564"/>
    <w:rsid w:val="00916B25"/>
    <w:rsid w:val="00980E74"/>
    <w:rsid w:val="00991F10"/>
    <w:rsid w:val="00A71DCB"/>
    <w:rsid w:val="00B40C19"/>
    <w:rsid w:val="00BC6CAF"/>
    <w:rsid w:val="00C14BF5"/>
    <w:rsid w:val="00C21219"/>
    <w:rsid w:val="00D634FD"/>
    <w:rsid w:val="00D75303"/>
    <w:rsid w:val="00DA77CF"/>
    <w:rsid w:val="00E00E59"/>
    <w:rsid w:val="00E429DA"/>
    <w:rsid w:val="00F0677F"/>
    <w:rsid w:val="00F2039A"/>
    <w:rsid w:val="00F21EA0"/>
    <w:rsid w:val="00F42B54"/>
    <w:rsid w:val="00FC2566"/>
    <w:rsid w:val="00FD06CD"/>
    <w:rsid w:val="00FF39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A61150C"/>
  <w15:chartTrackingRefBased/>
  <w15:docId w15:val="{48E2C335-853D-4B51-B303-C39150DD0F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C256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andard">
    <w:name w:val="Standard"/>
    <w:rsid w:val="00FC2566"/>
    <w:pPr>
      <w:widowControl w:val="0"/>
      <w:suppressAutoHyphens/>
      <w:spacing w:after="0" w:line="240" w:lineRule="auto"/>
      <w:textAlignment w:val="baseline"/>
    </w:pPr>
    <w:rPr>
      <w:rFonts w:ascii="Times New Roman" w:eastAsia="Andale Sans UI" w:hAnsi="Times New Roman" w:cs="Tahoma"/>
      <w:kern w:val="1"/>
      <w:sz w:val="24"/>
      <w:szCs w:val="24"/>
      <w:lang w:val="de-DE" w:eastAsia="fa-IR" w:bidi="fa-IR"/>
    </w:rPr>
  </w:style>
  <w:style w:type="paragraph" w:styleId="a4">
    <w:name w:val="Title"/>
    <w:basedOn w:val="a"/>
    <w:link w:val="a5"/>
    <w:qFormat/>
    <w:rsid w:val="00FC2566"/>
    <w:pPr>
      <w:spacing w:after="0" w:line="240" w:lineRule="auto"/>
      <w:ind w:left="-720"/>
      <w:jc w:val="center"/>
    </w:pPr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a5">
    <w:name w:val="Заголовок Знак"/>
    <w:basedOn w:val="a0"/>
    <w:link w:val="a4"/>
    <w:rsid w:val="00FC2566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paragraph" w:styleId="a6">
    <w:name w:val="No Spacing"/>
    <w:link w:val="a7"/>
    <w:uiPriority w:val="1"/>
    <w:qFormat/>
    <w:rsid w:val="00FC2566"/>
    <w:pPr>
      <w:spacing w:after="0" w:line="240" w:lineRule="auto"/>
    </w:pPr>
    <w:rPr>
      <w:rFonts w:ascii="Calibri" w:eastAsia="Calibri" w:hAnsi="Calibri" w:cs="Times New Roman"/>
    </w:rPr>
  </w:style>
  <w:style w:type="paragraph" w:styleId="a8">
    <w:name w:val="List Paragraph"/>
    <w:basedOn w:val="a"/>
    <w:uiPriority w:val="34"/>
    <w:qFormat/>
    <w:rsid w:val="000161A5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7">
    <w:name w:val="Без интервала Знак"/>
    <w:basedOn w:val="a0"/>
    <w:link w:val="a6"/>
    <w:uiPriority w:val="1"/>
    <w:rsid w:val="000161A5"/>
    <w:rPr>
      <w:rFonts w:ascii="Calibri" w:eastAsia="Calibri" w:hAnsi="Calibri" w:cs="Times New Roman"/>
    </w:rPr>
  </w:style>
  <w:style w:type="character" w:customStyle="1" w:styleId="apple-converted-space">
    <w:name w:val="apple-converted-space"/>
    <w:basedOn w:val="a0"/>
    <w:rsid w:val="000161A5"/>
  </w:style>
  <w:style w:type="character" w:customStyle="1" w:styleId="c0">
    <w:name w:val="c0"/>
    <w:rsid w:val="000161A5"/>
  </w:style>
  <w:style w:type="paragraph" w:customStyle="1" w:styleId="c22">
    <w:name w:val="c22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">
    <w:name w:val="c5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c53">
    <w:name w:val="c53"/>
    <w:basedOn w:val="a"/>
    <w:rsid w:val="000161A5"/>
    <w:pPr>
      <w:suppressAutoHyphens/>
      <w:spacing w:before="280" w:after="28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a9">
    <w:name w:val="Balloon Text"/>
    <w:basedOn w:val="a"/>
    <w:link w:val="aa"/>
    <w:uiPriority w:val="99"/>
    <w:semiHidden/>
    <w:unhideWhenUsed/>
    <w:rsid w:val="00D7530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D75303"/>
    <w:rPr>
      <w:rFonts w:ascii="Segoe UI" w:hAnsi="Segoe UI" w:cs="Segoe UI"/>
      <w:sz w:val="18"/>
      <w:szCs w:val="18"/>
    </w:rPr>
  </w:style>
  <w:style w:type="table" w:styleId="ab">
    <w:name w:val="Table Grid"/>
    <w:basedOn w:val="a1"/>
    <w:uiPriority w:val="39"/>
    <w:rsid w:val="002007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341</TotalTime>
  <Pages>6</Pages>
  <Words>1203</Words>
  <Characters>6859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Пользователь</cp:lastModifiedBy>
  <cp:revision>21</cp:revision>
  <cp:lastPrinted>2023-02-07T07:27:00Z</cp:lastPrinted>
  <dcterms:created xsi:type="dcterms:W3CDTF">2018-10-03T17:02:00Z</dcterms:created>
  <dcterms:modified xsi:type="dcterms:W3CDTF">2023-10-19T18:09:00Z</dcterms:modified>
</cp:coreProperties>
</file>